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4702FB" w:rsidRDefault="004702FB" w:rsidP="006975C6">
      <w:pPr>
        <w:pStyle w:val="Paragraf"/>
        <w:rPr>
          <w:rFonts w:ascii="Arial" w:hAnsi="Arial" w:cs="Arial"/>
        </w:rPr>
      </w:pPr>
    </w:p>
    <w:p w:rsidR="00C113CD" w:rsidRPr="00590863" w:rsidRDefault="00463799" w:rsidP="00C113CD">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Izvajanje prevozov osnovnošolskih otrok v občini Gorenja vas - Poljane</w:t>
      </w:r>
      <w:r>
        <w:rPr>
          <w:rFonts w:ascii="Arial" w:hAnsi="Arial" w:cs="Arial"/>
          <w:color w:val="000000"/>
          <w:sz w:val="18"/>
          <w:szCs w:val="18"/>
        </w:rPr>
        <w:t>« dajemo ponudbo, kot sledi:</w:t>
      </w:r>
    </w:p>
    <w:p w:rsidR="00BE5353" w:rsidRDefault="00463799">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01564">
        <w:rPr>
          <w:rFonts w:ascii="Arial" w:hAnsi="Arial" w:cs="Arial"/>
          <w:color w:val="000000"/>
          <w:sz w:val="18"/>
          <w:szCs w:val="18"/>
          <w:u w:val="single"/>
        </w:rPr>
        <w:t xml:space="preserve">, </w:t>
      </w:r>
      <w:r w:rsidR="00401564" w:rsidRPr="00401564">
        <w:rPr>
          <w:rFonts w:ascii="Arial" w:hAnsi="Arial" w:cs="Arial"/>
          <w:color w:val="000000"/>
          <w:sz w:val="18"/>
          <w:szCs w:val="18"/>
        </w:rPr>
        <w:t>ki se oddaja</w:t>
      </w:r>
      <w:r w:rsidR="00401564">
        <w:rPr>
          <w:rFonts w:ascii="Arial" w:hAnsi="Arial" w:cs="Arial"/>
          <w:color w:val="000000"/>
          <w:sz w:val="18"/>
          <w:szCs w:val="18"/>
        </w:rPr>
        <w:t xml:space="preserve"> za sledeči/e sklop/e: ______________________</w:t>
      </w:r>
      <w:r w:rsidR="00401564" w:rsidRPr="00401564">
        <w:rPr>
          <w:rFonts w:ascii="Arial" w:hAnsi="Arial" w:cs="Arial"/>
          <w:color w:val="808080" w:themeColor="background1" w:themeShade="80"/>
          <w:sz w:val="18"/>
          <w:szCs w:val="18"/>
        </w:rPr>
        <w:t>(ponudnik navede številke sklopov za katere oddaja ponudbo)</w:t>
      </w:r>
    </w:p>
    <w:tbl>
      <w:tblPr>
        <w:tblStyle w:val="NormalTablePHPDOCX"/>
        <w:tblW w:w="8670" w:type="dxa"/>
        <w:tblInd w:w="108" w:type="dxa"/>
        <w:tblLook w:val="04A0" w:firstRow="1" w:lastRow="0" w:firstColumn="1" w:lastColumn="0" w:noHBand="0" w:noVBand="1"/>
      </w:tblPr>
      <w:tblGrid>
        <w:gridCol w:w="2385"/>
        <w:gridCol w:w="6285"/>
      </w:tblGrid>
      <w:tr w:rsidR="00BE53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Ponudbo oddajamo (ustrezno označite):</w:t>
      </w:r>
    </w:p>
    <w:p w:rsidR="00BE5353" w:rsidRDefault="00463799">
      <w:pPr>
        <w:spacing w:before="225" w:after="225" w:line="240" w:lineRule="auto"/>
        <w:jc w:val="both"/>
      </w:pPr>
      <w:r>
        <w:fldChar w:fldCharType="begin">
          <w:ffData>
            <w:name w:val="cbox15abcd72ac37ab"/>
            <w:enabled/>
            <w:calcOnExit w:val="0"/>
            <w:checkBox>
              <w:sizeAuto/>
              <w:default w:val="0"/>
            </w:checkBox>
          </w:ffData>
        </w:fldChar>
      </w:r>
      <w:bookmarkStart w:id="1" w:name="cbox15abcd72ac37ab"/>
      <w:r>
        <w:instrText xml:space="preserve"> FORMCHECKBOX </w:instrText>
      </w:r>
      <w:r w:rsidR="00E746AE">
        <w:fldChar w:fldCharType="separate"/>
      </w:r>
      <w:r>
        <w:fldChar w:fldCharType="end"/>
      </w:r>
      <w:bookmarkEnd w:id="1"/>
      <w:r>
        <w:rPr>
          <w:rFonts w:ascii="Arial" w:hAnsi="Arial" w:cs="Arial"/>
          <w:color w:val="000000"/>
          <w:sz w:val="18"/>
          <w:szCs w:val="18"/>
        </w:rPr>
        <w:t> samostojno</w:t>
      </w:r>
    </w:p>
    <w:p w:rsidR="00BE5353" w:rsidRDefault="00463799">
      <w:pPr>
        <w:spacing w:before="225" w:after="225" w:line="240" w:lineRule="auto"/>
        <w:jc w:val="both"/>
      </w:pPr>
      <w:r>
        <w:fldChar w:fldCharType="begin">
          <w:ffData>
            <w:name w:val="cbox15abcd72ac3a82"/>
            <w:enabled/>
            <w:calcOnExit w:val="0"/>
            <w:checkBox>
              <w:sizeAuto/>
              <w:default w:val="0"/>
            </w:checkBox>
          </w:ffData>
        </w:fldChar>
      </w:r>
      <w:bookmarkStart w:id="2" w:name="cbox15abcd72ac3a82"/>
      <w:r>
        <w:instrText xml:space="preserve"> FORMCHECKBOX </w:instrText>
      </w:r>
      <w:r w:rsidR="00E746AE">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BE5353" w:rsidRDefault="00463799">
      <w:pPr>
        <w:spacing w:before="225" w:after="225" w:line="240" w:lineRule="auto"/>
        <w:jc w:val="both"/>
      </w:pPr>
      <w:r>
        <w:fldChar w:fldCharType="begin">
          <w:ffData>
            <w:name w:val="cbox15abcd72ac3d54"/>
            <w:enabled/>
            <w:calcOnExit w:val="0"/>
            <w:checkBox>
              <w:sizeAuto/>
              <w:default w:val="0"/>
            </w:checkBox>
          </w:ffData>
        </w:fldChar>
      </w:r>
      <w:bookmarkStart w:id="3" w:name="cbox15abcd72ac3d54"/>
      <w:r>
        <w:instrText xml:space="preserve"> FORMCHECKBOX </w:instrText>
      </w:r>
      <w:r w:rsidR="00E746AE">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BE5353" w:rsidRDefault="00463799">
      <w:pPr>
        <w:spacing w:before="225" w:after="225" w:line="240" w:lineRule="auto"/>
        <w:jc w:val="both"/>
        <w:rPr>
          <w:rFonts w:ascii="Arial" w:hAnsi="Arial" w:cs="Arial"/>
          <w:color w:val="000000"/>
          <w:sz w:val="18"/>
          <w:szCs w:val="18"/>
        </w:rPr>
      </w:pPr>
      <w:r>
        <w:fldChar w:fldCharType="begin">
          <w:ffData>
            <w:name w:val="cbox15abcd72ac4025"/>
            <w:enabled/>
            <w:calcOnExit w:val="0"/>
            <w:checkBox>
              <w:sizeAuto/>
              <w:default w:val="0"/>
            </w:checkBox>
          </w:ffData>
        </w:fldChar>
      </w:r>
      <w:bookmarkStart w:id="4" w:name="cbox15abcd72ac4025"/>
      <w:r>
        <w:instrText xml:space="preserve"> FORMCHECKBOX </w:instrText>
      </w:r>
      <w:r w:rsidR="00E746A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EA2473" w:rsidRDefault="00EA2473">
      <w:pPr>
        <w:spacing w:before="225" w:after="225" w:line="240" w:lineRule="auto"/>
        <w:jc w:val="both"/>
      </w:pPr>
    </w:p>
    <w:p w:rsidR="00BE5353" w:rsidRDefault="00463799">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969"/>
        <w:gridCol w:w="1337"/>
        <w:gridCol w:w="1337"/>
        <w:gridCol w:w="1339"/>
        <w:gridCol w:w="1340"/>
        <w:gridCol w:w="1368"/>
        <w:gridCol w:w="1368"/>
      </w:tblGrid>
      <w:tr w:rsidR="00EA2473" w:rsidTr="00401564">
        <w:tc>
          <w:tcPr>
            <w:tcW w:w="5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01564" w:rsidRPr="00EA2473" w:rsidRDefault="00401564">
            <w:pPr>
              <w:jc w:val="center"/>
              <w:rPr>
                <w:b/>
              </w:rPr>
            </w:pPr>
            <w:r w:rsidRPr="00EA2473">
              <w:rPr>
                <w:rFonts w:ascii="Arial" w:hAnsi="Arial" w:cs="Arial"/>
                <w:b/>
                <w:bCs/>
                <w:color w:val="000000"/>
                <w:position w:val="-2"/>
                <w:sz w:val="18"/>
                <w:szCs w:val="18"/>
                <w:shd w:val="clear" w:color="auto" w:fill="D1D1D1"/>
              </w:rPr>
              <w:t>Št. sklopa</w:t>
            </w:r>
          </w:p>
        </w:tc>
        <w:tc>
          <w:tcPr>
            <w:tcW w:w="7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01564" w:rsidRPr="00EA2473" w:rsidRDefault="00401564">
            <w:pPr>
              <w:jc w:val="center"/>
              <w:rPr>
                <w:rFonts w:ascii="Arial" w:hAnsi="Arial" w:cs="Arial"/>
                <w:b/>
                <w:sz w:val="18"/>
                <w:szCs w:val="18"/>
              </w:rPr>
            </w:pPr>
            <w:r w:rsidRPr="00EA2473">
              <w:rPr>
                <w:rFonts w:ascii="Arial" w:hAnsi="Arial" w:cs="Arial"/>
                <w:b/>
                <w:sz w:val="18"/>
                <w:szCs w:val="18"/>
              </w:rPr>
              <w:t>Ponudbena cena v EUR brez DDV na dan</w:t>
            </w:r>
          </w:p>
        </w:tc>
        <w:tc>
          <w:tcPr>
            <w:tcW w:w="738"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401564" w:rsidRPr="00EA2473" w:rsidRDefault="00EA2473">
            <w:pPr>
              <w:jc w:val="center"/>
              <w:rPr>
                <w:b/>
              </w:rPr>
            </w:pPr>
            <w:r>
              <w:rPr>
                <w:rFonts w:ascii="Arial" w:hAnsi="Arial" w:cs="Arial"/>
                <w:b/>
                <w:sz w:val="18"/>
                <w:szCs w:val="18"/>
              </w:rPr>
              <w:t xml:space="preserve">Ponudbena cena v EUR </w:t>
            </w:r>
            <w:r w:rsidRPr="00EA2473">
              <w:rPr>
                <w:rFonts w:ascii="Arial" w:hAnsi="Arial" w:cs="Arial"/>
                <w:b/>
                <w:sz w:val="18"/>
                <w:szCs w:val="18"/>
              </w:rPr>
              <w:t>z DDV na dan</w:t>
            </w:r>
          </w:p>
        </w:tc>
        <w:tc>
          <w:tcPr>
            <w:tcW w:w="739"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401564" w:rsidRDefault="00EA2473">
            <w:pPr>
              <w:jc w:val="center"/>
              <w:rPr>
                <w:rFonts w:ascii="Arial" w:hAnsi="Arial" w:cs="Arial"/>
                <w:b/>
                <w:sz w:val="18"/>
                <w:szCs w:val="18"/>
              </w:rPr>
            </w:pPr>
            <w:r w:rsidRPr="00EA2473">
              <w:rPr>
                <w:rFonts w:ascii="Arial" w:hAnsi="Arial" w:cs="Arial"/>
                <w:b/>
                <w:sz w:val="18"/>
                <w:szCs w:val="18"/>
              </w:rPr>
              <w:t xml:space="preserve">Ponudbena cena v EUR brez DDV </w:t>
            </w:r>
            <w:r>
              <w:rPr>
                <w:rFonts w:ascii="Arial" w:hAnsi="Arial" w:cs="Arial"/>
                <w:b/>
                <w:sz w:val="18"/>
                <w:szCs w:val="18"/>
              </w:rPr>
              <w:t xml:space="preserve">za obdobje enega šolskega leta </w:t>
            </w:r>
          </w:p>
          <w:p w:rsidR="00EA2473" w:rsidRPr="00EA2473" w:rsidRDefault="00EA2473">
            <w:pPr>
              <w:jc w:val="center"/>
              <w:rPr>
                <w:b/>
              </w:rPr>
            </w:pPr>
            <w:r>
              <w:rPr>
                <w:rFonts w:ascii="Arial" w:hAnsi="Arial" w:cs="Arial"/>
                <w:b/>
                <w:sz w:val="18"/>
                <w:szCs w:val="18"/>
              </w:rPr>
              <w:t>(190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2473" w:rsidRDefault="00EA2473" w:rsidP="00EA2473">
            <w:pPr>
              <w:jc w:val="center"/>
              <w:rPr>
                <w:rFonts w:ascii="Arial" w:hAnsi="Arial" w:cs="Arial"/>
                <w:b/>
                <w:sz w:val="18"/>
                <w:szCs w:val="18"/>
              </w:rPr>
            </w:pPr>
            <w:r>
              <w:rPr>
                <w:rFonts w:ascii="Arial" w:hAnsi="Arial" w:cs="Arial"/>
                <w:b/>
                <w:sz w:val="18"/>
                <w:szCs w:val="18"/>
              </w:rPr>
              <w:t xml:space="preserve">Ponudbena cena v EUR </w:t>
            </w:r>
            <w:r w:rsidRPr="00EA2473">
              <w:rPr>
                <w:rFonts w:ascii="Arial" w:hAnsi="Arial" w:cs="Arial"/>
                <w:b/>
                <w:sz w:val="18"/>
                <w:szCs w:val="18"/>
              </w:rPr>
              <w:t xml:space="preserve">z DDV </w:t>
            </w:r>
            <w:r>
              <w:rPr>
                <w:rFonts w:ascii="Arial" w:hAnsi="Arial" w:cs="Arial"/>
                <w:b/>
                <w:sz w:val="18"/>
                <w:szCs w:val="18"/>
              </w:rPr>
              <w:t xml:space="preserve">za obdobje enega šolskega leta </w:t>
            </w:r>
          </w:p>
          <w:p w:rsidR="00401564" w:rsidRPr="00EA2473" w:rsidRDefault="00EA2473" w:rsidP="00EA2473">
            <w:pPr>
              <w:jc w:val="center"/>
              <w:rPr>
                <w:b/>
              </w:rPr>
            </w:pPr>
            <w:r>
              <w:rPr>
                <w:rFonts w:ascii="Arial" w:hAnsi="Arial" w:cs="Arial"/>
                <w:b/>
                <w:sz w:val="18"/>
                <w:szCs w:val="18"/>
              </w:rPr>
              <w:t>(190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2473" w:rsidRDefault="00EA2473" w:rsidP="00EA2473">
            <w:pPr>
              <w:jc w:val="center"/>
              <w:rPr>
                <w:rFonts w:ascii="Arial" w:hAnsi="Arial" w:cs="Arial"/>
                <w:b/>
                <w:sz w:val="18"/>
                <w:szCs w:val="18"/>
              </w:rPr>
            </w:pPr>
            <w:r w:rsidRPr="00EA2473">
              <w:rPr>
                <w:rFonts w:ascii="Arial" w:hAnsi="Arial" w:cs="Arial"/>
                <w:b/>
                <w:sz w:val="18"/>
                <w:szCs w:val="18"/>
              </w:rPr>
              <w:t xml:space="preserve">Ponudbena cena v EUR brez DDV </w:t>
            </w:r>
            <w:r>
              <w:rPr>
                <w:rFonts w:ascii="Arial" w:hAnsi="Arial" w:cs="Arial"/>
                <w:b/>
                <w:sz w:val="18"/>
                <w:szCs w:val="18"/>
              </w:rPr>
              <w:t xml:space="preserve">za celotno obdobje sklenitve pogodbe </w:t>
            </w:r>
          </w:p>
          <w:p w:rsidR="00401564" w:rsidRPr="00EA2473" w:rsidRDefault="00EA2473" w:rsidP="00EA2473">
            <w:pPr>
              <w:jc w:val="center"/>
              <w:rPr>
                <w:b/>
              </w:rPr>
            </w:pPr>
            <w:r>
              <w:rPr>
                <w:rFonts w:ascii="Arial" w:hAnsi="Arial" w:cs="Arial"/>
                <w:b/>
                <w:sz w:val="18"/>
                <w:szCs w:val="18"/>
              </w:rPr>
              <w:t>(760 dni)</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2473" w:rsidRDefault="00EA2473" w:rsidP="00EA2473">
            <w:pPr>
              <w:jc w:val="center"/>
              <w:rPr>
                <w:rFonts w:ascii="Arial" w:hAnsi="Arial" w:cs="Arial"/>
                <w:b/>
                <w:sz w:val="18"/>
                <w:szCs w:val="18"/>
              </w:rPr>
            </w:pPr>
            <w:r w:rsidRPr="00EA2473">
              <w:rPr>
                <w:rFonts w:ascii="Arial" w:hAnsi="Arial" w:cs="Arial"/>
                <w:b/>
                <w:sz w:val="18"/>
                <w:szCs w:val="18"/>
              </w:rPr>
              <w:t xml:space="preserve">Ponudbena cena v EUR brez DDV </w:t>
            </w:r>
            <w:r>
              <w:rPr>
                <w:rFonts w:ascii="Arial" w:hAnsi="Arial" w:cs="Arial"/>
                <w:b/>
                <w:sz w:val="18"/>
                <w:szCs w:val="18"/>
              </w:rPr>
              <w:t xml:space="preserve">za celotno obdobje sklenitve pogodbe </w:t>
            </w:r>
          </w:p>
          <w:p w:rsidR="00401564" w:rsidRPr="00EA2473" w:rsidRDefault="00EA2473" w:rsidP="00EA2473">
            <w:pPr>
              <w:jc w:val="center"/>
              <w:rPr>
                <w:b/>
              </w:rPr>
            </w:pPr>
            <w:r>
              <w:rPr>
                <w:rFonts w:ascii="Arial" w:hAnsi="Arial" w:cs="Arial"/>
                <w:b/>
                <w:sz w:val="18"/>
                <w:szCs w:val="18"/>
              </w:rPr>
              <w:t>(760 dni)</w:t>
            </w: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color w:val="000000"/>
                <w:position w:val="-2"/>
                <w:sz w:val="18"/>
                <w:szCs w:val="18"/>
              </w:rPr>
              <w:t>1</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2</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3</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4</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5</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6</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lastRenderedPageBreak/>
              <w:t>7</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8</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9</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10</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11</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12</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13</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r>
      <w:tr w:rsidR="00401564" w:rsidTr="00401564">
        <w:tc>
          <w:tcPr>
            <w:tcW w:w="5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r w:rsidRPr="00401564">
              <w:rPr>
                <w:rFonts w:ascii="Arial" w:hAnsi="Arial" w:cs="Arial"/>
                <w:sz w:val="18"/>
                <w:szCs w:val="18"/>
              </w:rPr>
              <w:t>14</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sz w:val="18"/>
                <w:szCs w:val="18"/>
              </w:rPr>
            </w:pPr>
          </w:p>
        </w:tc>
        <w:tc>
          <w:tcPr>
            <w:tcW w:w="738"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739" w:type="pct"/>
            <w:tcBorders>
              <w:top w:val="single" w:sz="5" w:space="0" w:color="000000"/>
              <w:left w:val="single" w:sz="5" w:space="0" w:color="000000"/>
              <w:bottom w:val="single" w:sz="5" w:space="0" w:color="000000"/>
              <w:right w:val="single" w:sz="5" w:space="0" w:color="000000"/>
            </w:tcBorders>
            <w:vAlign w:val="center"/>
          </w:tcPr>
          <w:p w:rsidR="00401564" w:rsidRPr="00401564" w:rsidRDefault="00401564" w:rsidP="00401564">
            <w:pPr>
              <w:jc w:val="center"/>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1564" w:rsidRPr="00401564" w:rsidRDefault="00401564" w:rsidP="00401564">
            <w:pPr>
              <w:jc w:val="center"/>
              <w:rPr>
                <w:rFonts w:ascii="Arial" w:hAnsi="Arial" w:cs="Arial"/>
                <w:color w:val="000000"/>
                <w:position w:val="-2"/>
                <w:sz w:val="18"/>
                <w:szCs w:val="18"/>
              </w:rPr>
            </w:pPr>
          </w:p>
        </w:tc>
      </w:tr>
    </w:tbl>
    <w:p w:rsidR="00BE5353" w:rsidRDefault="0046379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vsa dela izvršili skladno z zahtevami naročnika, </w:t>
      </w:r>
      <w:r w:rsidR="00EA2473">
        <w:rPr>
          <w:rFonts w:ascii="Arial" w:hAnsi="Arial" w:cs="Arial"/>
          <w:color w:val="000000"/>
          <w:sz w:val="18"/>
          <w:szCs w:val="18"/>
        </w:rPr>
        <w:t xml:space="preserve">v roki določenih </w:t>
      </w:r>
      <w:r>
        <w:rPr>
          <w:rFonts w:ascii="Arial" w:hAnsi="Arial" w:cs="Arial"/>
          <w:color w:val="000000"/>
          <w:sz w:val="18"/>
          <w:szCs w:val="18"/>
        </w:rPr>
        <w:t>v razpisni dokumentaciji.  </w:t>
      </w:r>
    </w:p>
    <w:p w:rsidR="00EA2473" w:rsidRDefault="00EA2473">
      <w:pPr>
        <w:spacing w:before="225" w:after="225" w:line="240" w:lineRule="auto"/>
        <w:jc w:val="both"/>
      </w:pPr>
    </w:p>
    <w:p w:rsidR="00EA2473" w:rsidRDefault="00463799">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rsidR="00BE5353" w:rsidRDefault="00463799">
      <w:pPr>
        <w:spacing w:before="225" w:after="225" w:line="240" w:lineRule="auto"/>
        <w:jc w:val="both"/>
      </w:pPr>
      <w:r>
        <w:rPr>
          <w:rFonts w:ascii="Arial" w:hAnsi="Arial" w:cs="Arial"/>
          <w:color w:val="000000"/>
          <w:sz w:val="18"/>
          <w:szCs w:val="18"/>
        </w:rPr>
        <w:t>Ponudba velja najmanj 90 dni od roka za predložitev ponudb.</w:t>
      </w:r>
    </w:p>
    <w:p w:rsidR="00BE5353" w:rsidRDefault="00463799">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EA2473" w:rsidRDefault="00EA2473">
      <w:pPr>
        <w:spacing w:before="225" w:after="225" w:line="240" w:lineRule="auto"/>
        <w:jc w:val="both"/>
      </w:pPr>
    </w:p>
    <w:p w:rsidR="00BE5353" w:rsidRDefault="00463799">
      <w:pPr>
        <w:spacing w:before="225" w:after="225" w:line="240" w:lineRule="auto"/>
        <w:jc w:val="both"/>
      </w:pPr>
      <w:r>
        <w:rPr>
          <w:rFonts w:ascii="Arial" w:hAnsi="Arial" w:cs="Arial"/>
          <w:b/>
          <w:bCs/>
          <w:color w:val="000000"/>
          <w:sz w:val="18"/>
          <w:szCs w:val="18"/>
        </w:rPr>
        <w:t>IV. Podatki o plačilu </w:t>
      </w:r>
    </w:p>
    <w:p w:rsidR="00BE5353" w:rsidRDefault="00463799">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EA2473" w:rsidRDefault="00463799">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BE5353" w:rsidRDefault="00463799">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BE5353" w:rsidRDefault="00463799">
      <w:pPr>
        <w:spacing w:after="0" w:line="240" w:lineRule="auto"/>
        <w:jc w:val="both"/>
      </w:pPr>
      <w:r>
        <w:rPr>
          <w:rFonts w:ascii="Arial" w:hAnsi="Arial" w:cs="Arial"/>
          <w:color w:val="000000"/>
          <w:sz w:val="18"/>
          <w:szCs w:val="18"/>
        </w:rPr>
        <w:t>  </w:t>
      </w:r>
    </w:p>
    <w:p w:rsidR="00BE5353" w:rsidRDefault="00463799">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bl>
    <w:p w:rsidR="00BE5353" w:rsidRDefault="00BE5353"/>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gridSpan w:val="2"/>
            <w:tcMar>
              <w:top w:w="75" w:type="dxa"/>
              <w:bottom w:w="75" w:type="dxa"/>
            </w:tcMar>
            <w:vAlign w:val="center"/>
          </w:tcPr>
          <w:p w:rsidR="00BE5353" w:rsidRDefault="00463799">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pPr>
              <w:jc w:val="center"/>
            </w:pPr>
            <w:r>
              <w:rPr>
                <w:rFonts w:ascii="Arial" w:hAnsi="Arial" w:cs="Arial"/>
                <w:color w:val="000000"/>
                <w:position w:val="-2"/>
                <w:sz w:val="18"/>
                <w:szCs w:val="18"/>
              </w:rPr>
              <w:t>Ime in priimek: _____________________</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E5353" w:rsidRDefault="00463799">
      <w:pPr>
        <w:spacing w:before="225" w:after="225" w:line="240" w:lineRule="auto"/>
        <w:jc w:val="both"/>
        <w:sectPr w:rsidR="00BE5353" w:rsidSect="00C113CD">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2</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Izvajanje prevozov osnovnošolskih otrok v občini Gorenja vas - Poljane</w:t>
      </w:r>
      <w:r>
        <w:rPr>
          <w:rFonts w:ascii="Arial" w:hAnsi="Arial" w:cs="Arial"/>
          <w:color w:val="000000"/>
          <w:sz w:val="18"/>
          <w:szCs w:val="18"/>
        </w:rPr>
        <w:t>«,</w:t>
      </w:r>
    </w:p>
    <w:p w:rsidR="00BE5353" w:rsidRDefault="00463799">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E5353" w:rsidRDefault="00463799">
      <w:pPr>
        <w:spacing w:before="225" w:after="225" w:line="240" w:lineRule="auto"/>
        <w:jc w:val="both"/>
      </w:pPr>
      <w:r>
        <w:rPr>
          <w:rFonts w:ascii="Arial" w:hAnsi="Arial" w:cs="Arial"/>
          <w:i/>
          <w:iCs/>
          <w:color w:val="000000"/>
          <w:sz w:val="18"/>
          <w:szCs w:val="18"/>
        </w:rPr>
        <w:t>(naziv ponudnika, partnerja v skupni ponudbi)</w:t>
      </w:r>
    </w:p>
    <w:p w:rsidR="00BE5353" w:rsidRDefault="00463799">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BE5353" w:rsidRDefault="00463799">
            <w:pPr>
              <w:numPr>
                <w:ilvl w:val="0"/>
                <w:numId w:val="2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BE5353" w:rsidRDefault="00463799">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A2473" w:rsidRDefault="00463799" w:rsidP="00EA2473">
            <w:pPr>
              <w:numPr>
                <w:ilvl w:val="0"/>
                <w:numId w:val="2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A2473" w:rsidRDefault="00EA2473" w:rsidP="00EA2473">
            <w:pPr>
              <w:numPr>
                <w:ilvl w:val="0"/>
                <w:numId w:val="25"/>
              </w:numPr>
              <w:jc w:val="both"/>
              <w:rPr>
                <w:rFonts w:ascii="Arial" w:hAnsi="Arial" w:cs="Arial"/>
                <w:color w:val="000000"/>
                <w:sz w:val="18"/>
                <w:szCs w:val="18"/>
              </w:rPr>
            </w:pPr>
            <w:r w:rsidRPr="00EA2473">
              <w:rPr>
                <w:rFonts w:ascii="Arial" w:hAnsi="Arial" w:cs="Arial"/>
                <w:color w:val="000000"/>
                <w:sz w:val="18"/>
                <w:szCs w:val="18"/>
              </w:rPr>
              <w:t xml:space="preserve">izpolnjujemo vse </w:t>
            </w:r>
            <w:r w:rsidRPr="00EA2473">
              <w:rPr>
                <w:rFonts w:ascii="Arial" w:hAnsi="Arial" w:cs="Arial"/>
                <w:color w:val="000000"/>
                <w:position w:val="-2"/>
                <w:sz w:val="18"/>
                <w:szCs w:val="18"/>
              </w:rPr>
              <w:t>pogoje in zahteve Zakona o varnosti cestnega prometa, Zakona o prevozih v cestnem prometu, Zakona o pravilih cestnega prometa, Zakona o motornih vozilih, Pravilnika o delih in opremi vozil, Pravilnika o spremljevalcih pri prevozu skupin otrok ter preostale zakonodaje, vezane na opravljanje dejavnosti izvajanja prevozov otrok</w:t>
            </w:r>
            <w:r>
              <w:rPr>
                <w:rFonts w:ascii="Arial" w:hAnsi="Arial" w:cs="Arial"/>
                <w:color w:val="000000"/>
                <w:position w:val="-2"/>
                <w:sz w:val="18"/>
                <w:szCs w:val="18"/>
              </w:rPr>
              <w:t>,</w:t>
            </w:r>
          </w:p>
          <w:p w:rsidR="00EA2473" w:rsidRPr="00EA2473" w:rsidRDefault="00EA2473" w:rsidP="00EA2473">
            <w:pPr>
              <w:numPr>
                <w:ilvl w:val="0"/>
                <w:numId w:val="25"/>
              </w:numPr>
              <w:jc w:val="both"/>
              <w:rPr>
                <w:rFonts w:ascii="Arial" w:hAnsi="Arial" w:cs="Arial"/>
                <w:color w:val="000000"/>
                <w:sz w:val="18"/>
                <w:szCs w:val="18"/>
              </w:rPr>
            </w:pPr>
            <w:r>
              <w:rPr>
                <w:rFonts w:ascii="Arial" w:hAnsi="Arial" w:cs="Arial"/>
                <w:color w:val="000000"/>
                <w:position w:val="-2"/>
                <w:sz w:val="18"/>
                <w:szCs w:val="18"/>
              </w:rPr>
              <w:t xml:space="preserve">razpolagamo </w:t>
            </w:r>
            <w:r w:rsidRPr="00EA2473">
              <w:rPr>
                <w:rFonts w:ascii="Arial" w:hAnsi="Arial" w:cs="Arial"/>
                <w:color w:val="000000"/>
                <w:position w:val="-2"/>
                <w:sz w:val="18"/>
                <w:szCs w:val="18"/>
              </w:rPr>
              <w:t>z veljavnimi licencami, potrebnimi za izvajanje prevozov osnovnošolskih otrok</w:t>
            </w:r>
            <w:r>
              <w:rPr>
                <w:rFonts w:ascii="Arial" w:hAnsi="Arial" w:cs="Arial"/>
                <w:color w:val="000000"/>
                <w:position w:val="-2"/>
                <w:sz w:val="18"/>
                <w:szCs w:val="18"/>
              </w:rPr>
              <w:t>,</w:t>
            </w:r>
          </w:p>
          <w:p w:rsidR="00BE5353" w:rsidRDefault="00463799">
            <w:pPr>
              <w:numPr>
                <w:ilvl w:val="0"/>
                <w:numId w:val="2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BE5353" w:rsidRDefault="0046379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E5353" w:rsidRDefault="00463799">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GORENJA VAS-POLJANE, Poljanska cesta 87, 4224 Gorenja vas</w:t>
      </w:r>
      <w:r>
        <w:rPr>
          <w:rFonts w:ascii="Arial" w:hAnsi="Arial" w:cs="Arial"/>
          <w:color w:val="000000"/>
          <w:sz w:val="18"/>
          <w:szCs w:val="18"/>
        </w:rPr>
        <w:t>  v zvezi z oddajo javnega naročila za namene </w:t>
      </w:r>
      <w:r>
        <w:rPr>
          <w:rFonts w:ascii="Arial" w:hAnsi="Arial" w:cs="Arial"/>
          <w:b/>
          <w:bCs/>
          <w:color w:val="000000"/>
          <w:sz w:val="18"/>
          <w:szCs w:val="18"/>
        </w:rPr>
        <w:t>Izvajanje prevozov osnovnošolskih otrok v občini Gorenja vas - Poljane,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BE5353" w:rsidRDefault="004637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BE5353">
      <w:pPr>
        <w:sectPr w:rsidR="00BE5353" w:rsidSect="00C113CD">
          <w:footerReference w:type="default" r:id="rId10"/>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3</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E5353" w:rsidRDefault="00463799">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E5353" w:rsidRDefault="00463799">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E5353" w:rsidRDefault="00463799">
      <w:pPr>
        <w:spacing w:before="225" w:after="225" w:line="240" w:lineRule="auto"/>
        <w:jc w:val="center"/>
      </w:pPr>
      <w:r>
        <w:rPr>
          <w:rFonts w:ascii="Arial" w:hAnsi="Arial" w:cs="Arial"/>
          <w:b/>
          <w:bCs/>
          <w:color w:val="000000"/>
          <w:sz w:val="21"/>
          <w:szCs w:val="21"/>
        </w:rPr>
        <w:t>POOBLASTILO</w:t>
      </w:r>
    </w:p>
    <w:p w:rsidR="00BE5353" w:rsidRDefault="00463799">
      <w:pPr>
        <w:spacing w:before="225" w:after="225" w:line="240" w:lineRule="auto"/>
        <w:jc w:val="both"/>
      </w:pPr>
      <w:r>
        <w:rPr>
          <w:rFonts w:ascii="Arial" w:hAnsi="Arial" w:cs="Arial"/>
          <w:color w:val="000000"/>
          <w:sz w:val="18"/>
          <w:szCs w:val="18"/>
        </w:rPr>
        <w:t>Pooblaščamo naročnika OBČINA GORENJA VAS-POLJANE,Poljanska cesta 87, 4224 Gorenja vas,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E53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E5353" w:rsidRDefault="00463799">
      <w:pPr>
        <w:spacing w:before="225" w:after="225" w:line="240" w:lineRule="auto"/>
        <w:jc w:val="both"/>
      </w:pPr>
      <w:r>
        <w:rPr>
          <w:rFonts w:ascii="Arial" w:hAnsi="Arial" w:cs="Arial"/>
          <w:color w:val="000000"/>
          <w:sz w:val="18"/>
          <w:szCs w:val="18"/>
        </w:rPr>
        <w:t> </w:t>
      </w:r>
    </w:p>
    <w:p w:rsidR="00BE5353" w:rsidRDefault="00BE5353">
      <w:pPr>
        <w:sectPr w:rsidR="00BE5353" w:rsidSect="00C113CD">
          <w:footerReference w:type="default" r:id="rId11"/>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4</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E5353" w:rsidRDefault="00463799">
            <w:pPr>
              <w:numPr>
                <w:ilvl w:val="0"/>
                <w:numId w:val="2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E5353" w:rsidRDefault="00463799">
      <w:pPr>
        <w:spacing w:before="225" w:after="225" w:line="240" w:lineRule="auto"/>
        <w:jc w:val="center"/>
      </w:pPr>
      <w:r>
        <w:rPr>
          <w:rFonts w:ascii="Arial" w:hAnsi="Arial" w:cs="Arial"/>
          <w:b/>
          <w:bCs/>
          <w:color w:val="000000"/>
          <w:sz w:val="21"/>
          <w:szCs w:val="21"/>
        </w:rPr>
        <w:t>POOBLASTILO</w:t>
      </w:r>
    </w:p>
    <w:p w:rsidR="00BE5353" w:rsidRDefault="00463799">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GORENJA VAS-POLJANE,Poljanska cesta 87, 4224 Gorenja vas,</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463799">
            <w:pPr>
              <w:jc w:val="center"/>
            </w:pPr>
            <w:r>
              <w:rPr>
                <w:rFonts w:ascii="Arial" w:hAnsi="Arial" w:cs="Arial"/>
                <w:color w:val="A9A9A9"/>
                <w:position w:val="-2"/>
                <w:sz w:val="18"/>
                <w:szCs w:val="18"/>
              </w:rPr>
              <w:t>(podpis)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E5353" w:rsidRDefault="00463799">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C113CD" w:rsidRPr="00590863" w:rsidRDefault="00463799" w:rsidP="00EA2473">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5</w:t>
      </w:r>
    </w:p>
    <w:p w:rsidR="00C113CD" w:rsidRPr="00252358" w:rsidRDefault="00C113CD" w:rsidP="00C113CD"/>
    <w:p w:rsidR="00BE5353" w:rsidRDefault="00463799" w:rsidP="00EA247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voznikov, vozil in njihovih kapacitet</w:t>
      </w:r>
    </w:p>
    <w:p w:rsidR="00EA2473" w:rsidRDefault="00EA2473" w:rsidP="00EA2473">
      <w:pPr>
        <w:jc w:val="both"/>
        <w:rPr>
          <w:rFonts w:ascii="Arial" w:hAnsi="Arial" w:cs="Arial"/>
          <w:sz w:val="18"/>
          <w:szCs w:val="18"/>
        </w:rPr>
      </w:pPr>
      <w:r w:rsidRPr="00EA2473">
        <w:rPr>
          <w:rFonts w:ascii="Arial" w:hAnsi="Arial" w:cs="Arial"/>
          <w:sz w:val="18"/>
          <w:szCs w:val="18"/>
        </w:rPr>
        <w:t>Spodaj podpisani izjavljamo, da bomo zagotovili vsa potrebna in zahtevana vozila ter kadrovske kapacitete za izvedbo javnega naročila. Skladno z navedenim v nadaljevanju podajamo seznam vozil ter voznikov za izvedbo predmetnega javnega naročila.</w:t>
      </w:r>
    </w:p>
    <w:p w:rsidR="00EA2473" w:rsidRPr="00EA2473" w:rsidRDefault="00EA2473" w:rsidP="00EA2473">
      <w:pPr>
        <w:jc w:val="both"/>
        <w:rPr>
          <w:rFonts w:ascii="Arial" w:hAnsi="Arial" w:cs="Arial"/>
          <w:b/>
          <w:sz w:val="18"/>
          <w:szCs w:val="18"/>
        </w:rPr>
      </w:pPr>
      <w:r w:rsidRPr="00EA2473">
        <w:rPr>
          <w:rFonts w:ascii="Arial" w:hAnsi="Arial" w:cs="Arial"/>
          <w:b/>
          <w:sz w:val="18"/>
          <w:szCs w:val="18"/>
        </w:rPr>
        <w:t>SEZNAM VOZNIKOV</w:t>
      </w:r>
    </w:p>
    <w:tbl>
      <w:tblPr>
        <w:tblStyle w:val="NormalTablePHPDOCX"/>
        <w:tblW w:w="4942" w:type="pct"/>
        <w:tblInd w:w="108" w:type="dxa"/>
        <w:tblLook w:val="04A0" w:firstRow="1" w:lastRow="0" w:firstColumn="1" w:lastColumn="0" w:noHBand="0" w:noVBand="1"/>
      </w:tblPr>
      <w:tblGrid>
        <w:gridCol w:w="957"/>
        <w:gridCol w:w="2395"/>
        <w:gridCol w:w="3943"/>
        <w:gridCol w:w="1654"/>
      </w:tblGrid>
      <w:tr w:rsidR="00EA2473" w:rsidTr="004074A8">
        <w:tc>
          <w:tcPr>
            <w:tcW w:w="9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EA2473" w:rsidRPr="00EA2473" w:rsidRDefault="00EA2473" w:rsidP="00EA2473">
            <w:pPr>
              <w:jc w:val="center"/>
              <w:rPr>
                <w:b/>
              </w:rPr>
            </w:pPr>
            <w:r w:rsidRPr="00EA2473">
              <w:rPr>
                <w:rFonts w:ascii="Arial" w:hAnsi="Arial" w:cs="Arial"/>
                <w:b/>
                <w:color w:val="000000"/>
                <w:position w:val="-2"/>
                <w:sz w:val="18"/>
                <w:szCs w:val="18"/>
              </w:rPr>
              <w:t>Št. sklopa za katerega se voznik prijavlja</w:t>
            </w:r>
          </w:p>
        </w:tc>
        <w:tc>
          <w:tcPr>
            <w:tcW w:w="24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EA2473" w:rsidRPr="00EA2473" w:rsidRDefault="00EA2473" w:rsidP="00EA2473">
            <w:pPr>
              <w:jc w:val="center"/>
              <w:rPr>
                <w:b/>
              </w:rPr>
            </w:pPr>
            <w:r w:rsidRPr="00EA2473">
              <w:rPr>
                <w:rFonts w:ascii="Arial" w:hAnsi="Arial" w:cs="Arial"/>
                <w:b/>
                <w:color w:val="000000"/>
                <w:position w:val="-2"/>
                <w:sz w:val="18"/>
                <w:szCs w:val="18"/>
              </w:rPr>
              <w:t>VOZNIK – Ime in priimek</w:t>
            </w:r>
          </w:p>
        </w:tc>
        <w:tc>
          <w:tcPr>
            <w:tcW w:w="40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EA2473" w:rsidRPr="00EA2473" w:rsidRDefault="00EA2473" w:rsidP="00EA2473">
            <w:pPr>
              <w:jc w:val="center"/>
              <w:rPr>
                <w:rFonts w:ascii="Arial" w:hAnsi="Arial" w:cs="Arial"/>
                <w:b/>
                <w:color w:val="000000"/>
                <w:position w:val="-2"/>
                <w:sz w:val="18"/>
                <w:szCs w:val="18"/>
              </w:rPr>
            </w:pPr>
            <w:r w:rsidRPr="00EA2473">
              <w:rPr>
                <w:rFonts w:ascii="Arial" w:hAnsi="Arial" w:cs="Arial"/>
                <w:b/>
                <w:color w:val="000000"/>
                <w:position w:val="-2"/>
                <w:sz w:val="18"/>
                <w:szCs w:val="18"/>
              </w:rPr>
              <w:t>Vozniški izpit (datum izdaje, datum veljavnosti in navedba katergorij)</w:t>
            </w:r>
          </w:p>
        </w:tc>
        <w:tc>
          <w:tcPr>
            <w:tcW w:w="16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EA2473" w:rsidRPr="00EA2473" w:rsidRDefault="00EA2473" w:rsidP="00EA2473">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storite prevoza osnovnošolski otrok</w:t>
            </w:r>
          </w:p>
        </w:tc>
      </w:tr>
      <w:tr w:rsidR="00EA2473" w:rsidTr="004074A8">
        <w:tc>
          <w:tcPr>
            <w:tcW w:w="957"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EA2473" w:rsidRDefault="00EA2473" w:rsidP="00EA2473">
            <w:pPr>
              <w:jc w:val="center"/>
            </w:pPr>
          </w:p>
        </w:tc>
        <w:tc>
          <w:tcPr>
            <w:tcW w:w="2472"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EA2473" w:rsidRDefault="00EA2473" w:rsidP="00EA2473">
            <w:pPr>
              <w:jc w:val="center"/>
            </w:pPr>
          </w:p>
        </w:tc>
        <w:tc>
          <w:tcPr>
            <w:tcW w:w="4086" w:type="dxa"/>
            <w:tcBorders>
              <w:top w:val="single" w:sz="6" w:space="0" w:color="000000"/>
              <w:left w:val="single" w:sz="5" w:space="0" w:color="000000"/>
              <w:bottom w:val="single" w:sz="5" w:space="0" w:color="000000"/>
              <w:right w:val="single" w:sz="5" w:space="0" w:color="000000"/>
            </w:tcBorders>
            <w:vAlign w:val="center"/>
          </w:tcPr>
          <w:p w:rsidR="00EA2473" w:rsidRDefault="00EA2473" w:rsidP="00EA2473">
            <w:pPr>
              <w:jc w:val="center"/>
              <w:rPr>
                <w:rFonts w:ascii="Arial" w:hAnsi="Arial" w:cs="Arial"/>
                <w:color w:val="000000"/>
                <w:position w:val="-2"/>
                <w:sz w:val="18"/>
                <w:szCs w:val="18"/>
              </w:rPr>
            </w:pPr>
          </w:p>
        </w:tc>
        <w:tc>
          <w:tcPr>
            <w:tcW w:w="1663" w:type="dxa"/>
            <w:tcBorders>
              <w:top w:val="single" w:sz="6" w:space="0" w:color="000000"/>
              <w:left w:val="single" w:sz="5" w:space="0" w:color="000000"/>
              <w:bottom w:val="single" w:sz="5" w:space="0" w:color="000000"/>
              <w:right w:val="single" w:sz="5" w:space="0" w:color="000000"/>
            </w:tcBorders>
            <w:vAlign w:val="center"/>
          </w:tcPr>
          <w:p w:rsidR="00EA2473" w:rsidRDefault="004074A8" w:rsidP="00EA2473">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6E2BA4">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7721CA">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7721CA">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7721CA">
              <w:rPr>
                <w:rFonts w:ascii="Arial" w:hAnsi="Arial" w:cs="Arial"/>
                <w:color w:val="000000"/>
                <w:position w:val="-2"/>
                <w:sz w:val="18"/>
                <w:szCs w:val="18"/>
              </w:rPr>
              <w:t>DA / NE</w:t>
            </w:r>
          </w:p>
        </w:tc>
      </w:tr>
      <w:tr w:rsidR="004074A8" w:rsidTr="004074A8">
        <w:tc>
          <w:tcPr>
            <w:tcW w:w="9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24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4086"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663"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7721CA">
              <w:rPr>
                <w:rFonts w:ascii="Arial" w:hAnsi="Arial" w:cs="Arial"/>
                <w:color w:val="000000"/>
                <w:position w:val="-2"/>
                <w:sz w:val="18"/>
                <w:szCs w:val="18"/>
              </w:rPr>
              <w:t>DA / NE</w:t>
            </w:r>
          </w:p>
        </w:tc>
      </w:tr>
    </w:tbl>
    <w:p w:rsidR="004074A8" w:rsidRPr="004074A8" w:rsidRDefault="004074A8" w:rsidP="004074A8">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rsidR="004074A8" w:rsidRDefault="004074A8" w:rsidP="00EA2473">
      <w:pPr>
        <w:jc w:val="both"/>
        <w:rPr>
          <w:rFonts w:ascii="Arial" w:hAnsi="Arial" w:cs="Arial"/>
          <w:sz w:val="18"/>
          <w:szCs w:val="18"/>
        </w:rPr>
      </w:pPr>
    </w:p>
    <w:p w:rsidR="00EA2473" w:rsidRDefault="00EA2473" w:rsidP="00EA2473">
      <w:pPr>
        <w:jc w:val="both"/>
        <w:rPr>
          <w:rFonts w:ascii="Arial" w:hAnsi="Arial" w:cs="Arial"/>
          <w:b/>
          <w:sz w:val="18"/>
          <w:szCs w:val="18"/>
        </w:rPr>
      </w:pPr>
      <w:r w:rsidRPr="00EA2473">
        <w:rPr>
          <w:rFonts w:ascii="Arial" w:hAnsi="Arial" w:cs="Arial"/>
          <w:b/>
          <w:sz w:val="18"/>
          <w:szCs w:val="18"/>
        </w:rPr>
        <w:lastRenderedPageBreak/>
        <w:t>SEZNAM VOZIL</w:t>
      </w:r>
    </w:p>
    <w:tbl>
      <w:tblPr>
        <w:tblStyle w:val="NormalTablePHPDOCX"/>
        <w:tblW w:w="4942" w:type="pct"/>
        <w:tblInd w:w="108" w:type="dxa"/>
        <w:tblLook w:val="04A0" w:firstRow="1" w:lastRow="0" w:firstColumn="1" w:lastColumn="0" w:noHBand="0" w:noVBand="1"/>
      </w:tblPr>
      <w:tblGrid>
        <w:gridCol w:w="1157"/>
        <w:gridCol w:w="3512"/>
        <w:gridCol w:w="988"/>
        <w:gridCol w:w="1235"/>
        <w:gridCol w:w="2057"/>
      </w:tblGrid>
      <w:tr w:rsidR="004074A8" w:rsidTr="004074A8">
        <w:tc>
          <w:tcPr>
            <w:tcW w:w="11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4074A8" w:rsidRPr="00EA2473" w:rsidRDefault="004074A8" w:rsidP="00902269">
            <w:pPr>
              <w:jc w:val="center"/>
              <w:rPr>
                <w:b/>
              </w:rPr>
            </w:pPr>
            <w:r w:rsidRPr="00EA2473">
              <w:rPr>
                <w:rFonts w:ascii="Arial" w:hAnsi="Arial" w:cs="Arial"/>
                <w:b/>
                <w:color w:val="000000"/>
                <w:position w:val="-2"/>
                <w:sz w:val="18"/>
                <w:szCs w:val="18"/>
              </w:rPr>
              <w:t>Št. sklopa za katerega</w:t>
            </w:r>
            <w:r>
              <w:rPr>
                <w:rFonts w:ascii="Arial" w:hAnsi="Arial" w:cs="Arial"/>
                <w:b/>
                <w:color w:val="000000"/>
                <w:position w:val="-2"/>
                <w:sz w:val="18"/>
                <w:szCs w:val="18"/>
              </w:rPr>
              <w:t xml:space="preserve"> se bo izvajalo prevoze z navedenim vozilom</w:t>
            </w:r>
            <w:r w:rsidRPr="00EA2473">
              <w:rPr>
                <w:rFonts w:ascii="Arial" w:hAnsi="Arial" w:cs="Arial"/>
                <w:b/>
                <w:color w:val="000000"/>
                <w:position w:val="-2"/>
                <w:sz w:val="18"/>
                <w:szCs w:val="18"/>
              </w:rPr>
              <w:t xml:space="preserve"> </w:t>
            </w:r>
          </w:p>
        </w:tc>
        <w:tc>
          <w:tcPr>
            <w:tcW w:w="36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4074A8" w:rsidRPr="00EA2473" w:rsidRDefault="004074A8" w:rsidP="00902269">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9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074A8" w:rsidRPr="00EA2473" w:rsidRDefault="004074A8" w:rsidP="00902269">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25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074A8" w:rsidRPr="00EA2473" w:rsidRDefault="004074A8" w:rsidP="00902269">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p>
        </w:tc>
        <w:tc>
          <w:tcPr>
            <w:tcW w:w="211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4074A8" w:rsidRPr="00EA2473" w:rsidRDefault="004074A8" w:rsidP="00902269">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r>
      <w:tr w:rsidR="004074A8" w:rsidTr="004074A8">
        <w:tc>
          <w:tcPr>
            <w:tcW w:w="1157"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6"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6"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6"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8634C3">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B354EC">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B354EC">
              <w:rPr>
                <w:rFonts w:ascii="Arial" w:hAnsi="Arial" w:cs="Arial"/>
                <w:color w:val="000000"/>
                <w:position w:val="-2"/>
                <w:sz w:val="18"/>
                <w:szCs w:val="18"/>
              </w:rPr>
              <w:t>DA / NE</w:t>
            </w:r>
          </w:p>
        </w:tc>
      </w:tr>
      <w:tr w:rsidR="004074A8" w:rsidTr="004074A8">
        <w:tc>
          <w:tcPr>
            <w:tcW w:w="115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366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074A8" w:rsidRDefault="004074A8" w:rsidP="004074A8">
            <w:pPr>
              <w:jc w:val="center"/>
            </w:pPr>
          </w:p>
        </w:tc>
        <w:tc>
          <w:tcPr>
            <w:tcW w:w="992"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1255"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rPr>
                <w:rFonts w:ascii="Arial" w:hAnsi="Arial" w:cs="Arial"/>
                <w:color w:val="000000"/>
                <w:position w:val="-2"/>
                <w:sz w:val="18"/>
                <w:szCs w:val="18"/>
              </w:rPr>
            </w:pPr>
          </w:p>
        </w:tc>
        <w:tc>
          <w:tcPr>
            <w:tcW w:w="2111" w:type="dxa"/>
            <w:tcBorders>
              <w:top w:val="single" w:sz="5" w:space="0" w:color="000000"/>
              <w:left w:val="single" w:sz="5" w:space="0" w:color="000000"/>
              <w:bottom w:val="single" w:sz="5" w:space="0" w:color="000000"/>
              <w:right w:val="single" w:sz="5" w:space="0" w:color="000000"/>
            </w:tcBorders>
            <w:vAlign w:val="center"/>
          </w:tcPr>
          <w:p w:rsidR="004074A8" w:rsidRDefault="004074A8" w:rsidP="004074A8">
            <w:pPr>
              <w:jc w:val="center"/>
            </w:pPr>
            <w:r w:rsidRPr="00B354EC">
              <w:rPr>
                <w:rFonts w:ascii="Arial" w:hAnsi="Arial" w:cs="Arial"/>
                <w:color w:val="000000"/>
                <w:position w:val="-2"/>
                <w:sz w:val="18"/>
                <w:szCs w:val="18"/>
              </w:rPr>
              <w:t>DA / NE</w:t>
            </w:r>
          </w:p>
        </w:tc>
      </w:tr>
    </w:tbl>
    <w:p w:rsidR="004074A8" w:rsidRPr="004074A8" w:rsidRDefault="004074A8" w:rsidP="004074A8">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rsidR="004074A8" w:rsidRDefault="004074A8" w:rsidP="004074A8">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tbl>
      <w:tblPr>
        <w:tblStyle w:val="NormalTablePHPDOCX"/>
        <w:tblW w:w="5000" w:type="pct"/>
        <w:tblInd w:w="108" w:type="dxa"/>
        <w:tblLook w:val="04A0" w:firstRow="1" w:lastRow="0" w:firstColumn="1" w:lastColumn="0" w:noHBand="0" w:noVBand="1"/>
      </w:tblPr>
      <w:tblGrid>
        <w:gridCol w:w="4535"/>
        <w:gridCol w:w="4535"/>
      </w:tblGrid>
      <w:tr w:rsidR="004074A8" w:rsidTr="00902269">
        <w:tc>
          <w:tcPr>
            <w:tcW w:w="2500" w:type="pct"/>
            <w:tcMar>
              <w:top w:w="75" w:type="dxa"/>
              <w:bottom w:w="75" w:type="dxa"/>
            </w:tcMar>
            <w:vAlign w:val="center"/>
          </w:tcPr>
          <w:p w:rsidR="004074A8" w:rsidRDefault="004074A8" w:rsidP="00902269">
            <w:pPr>
              <w:rPr>
                <w:rFonts w:ascii="Arial" w:hAnsi="Arial" w:cs="Arial"/>
                <w:color w:val="000000"/>
                <w:position w:val="-2"/>
                <w:sz w:val="18"/>
                <w:szCs w:val="18"/>
              </w:rPr>
            </w:pPr>
          </w:p>
          <w:p w:rsidR="004074A8" w:rsidRDefault="004074A8" w:rsidP="00902269">
            <w:r>
              <w:rPr>
                <w:rFonts w:ascii="Arial" w:hAnsi="Arial" w:cs="Arial"/>
                <w:color w:val="000000"/>
                <w:position w:val="-2"/>
                <w:sz w:val="18"/>
                <w:szCs w:val="18"/>
              </w:rPr>
              <w:t>Kraj in datum:</w:t>
            </w:r>
          </w:p>
        </w:tc>
        <w:tc>
          <w:tcPr>
            <w:tcW w:w="0" w:type="auto"/>
            <w:tcMar>
              <w:top w:w="75" w:type="dxa"/>
              <w:bottom w:w="75" w:type="dxa"/>
            </w:tcMar>
            <w:vAlign w:val="center"/>
          </w:tcPr>
          <w:p w:rsidR="004074A8" w:rsidRDefault="004074A8" w:rsidP="00902269">
            <w:pPr>
              <w:rPr>
                <w:rFonts w:ascii="Arial" w:hAnsi="Arial" w:cs="Arial"/>
                <w:color w:val="000000"/>
                <w:position w:val="-2"/>
                <w:sz w:val="18"/>
                <w:szCs w:val="18"/>
              </w:rPr>
            </w:pPr>
          </w:p>
          <w:p w:rsidR="004074A8" w:rsidRDefault="004074A8" w:rsidP="00902269">
            <w:r>
              <w:rPr>
                <w:rFonts w:ascii="Arial" w:hAnsi="Arial" w:cs="Arial"/>
                <w:color w:val="000000"/>
                <w:position w:val="-2"/>
                <w:sz w:val="18"/>
                <w:szCs w:val="18"/>
              </w:rPr>
              <w:t>Ime in priimek: _____________________</w:t>
            </w:r>
          </w:p>
        </w:tc>
      </w:tr>
      <w:tr w:rsidR="004074A8" w:rsidTr="00902269">
        <w:tc>
          <w:tcPr>
            <w:tcW w:w="2500" w:type="pct"/>
            <w:tcMar>
              <w:top w:w="75" w:type="dxa"/>
              <w:bottom w:w="75" w:type="dxa"/>
            </w:tcMar>
            <w:vAlign w:val="center"/>
          </w:tcPr>
          <w:p w:rsidR="004074A8" w:rsidRDefault="004074A8" w:rsidP="00902269">
            <w:r>
              <w:rPr>
                <w:rFonts w:ascii="Arial" w:hAnsi="Arial" w:cs="Arial"/>
                <w:color w:val="000000"/>
                <w:position w:val="-2"/>
                <w:sz w:val="18"/>
                <w:szCs w:val="18"/>
              </w:rPr>
              <w:t> </w:t>
            </w:r>
          </w:p>
        </w:tc>
        <w:tc>
          <w:tcPr>
            <w:tcW w:w="0" w:type="auto"/>
            <w:tcMar>
              <w:top w:w="75" w:type="dxa"/>
              <w:bottom w:w="75" w:type="dxa"/>
            </w:tcMar>
            <w:vAlign w:val="center"/>
          </w:tcPr>
          <w:p w:rsidR="004074A8" w:rsidRDefault="004074A8" w:rsidP="00902269">
            <w:pPr>
              <w:jc w:val="center"/>
            </w:pPr>
            <w:r>
              <w:rPr>
                <w:rFonts w:ascii="Arial" w:hAnsi="Arial" w:cs="Arial"/>
                <w:color w:val="A9A9A9"/>
                <w:position w:val="-2"/>
                <w:sz w:val="18"/>
                <w:szCs w:val="18"/>
              </w:rPr>
              <w:t>(podpis)</w:t>
            </w:r>
          </w:p>
        </w:tc>
      </w:tr>
    </w:tbl>
    <w:p w:rsidR="00EA2473" w:rsidRDefault="00EA2473" w:rsidP="00EA2473">
      <w:pPr>
        <w:jc w:val="both"/>
        <w:rPr>
          <w:rFonts w:ascii="Arial" w:hAnsi="Arial" w:cs="Arial"/>
          <w:sz w:val="18"/>
          <w:szCs w:val="18"/>
        </w:rPr>
      </w:pPr>
    </w:p>
    <w:p w:rsidR="00EA2473" w:rsidRPr="00EA2473" w:rsidRDefault="00EA2473" w:rsidP="00EA2473">
      <w:pPr>
        <w:jc w:val="both"/>
        <w:rPr>
          <w:rFonts w:ascii="Arial" w:hAnsi="Arial" w:cs="Arial"/>
          <w:sz w:val="18"/>
          <w:szCs w:val="18"/>
        </w:rPr>
        <w:sectPr w:rsidR="00EA2473" w:rsidRPr="00EA2473" w:rsidSect="00C113CD">
          <w:footerReference w:type="default" r:id="rId12"/>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6</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C113CD" w:rsidRDefault="00C113CD" w:rsidP="00C113CD">
      <w:pPr>
        <w:spacing w:after="120"/>
        <w:rPr>
          <w:rFonts w:ascii="Arial" w:hAnsi="Arial" w:cs="Arial"/>
        </w:rPr>
      </w:pPr>
    </w:p>
    <w:p w:rsidR="00BE5353" w:rsidRDefault="00463799">
      <w:pPr>
        <w:spacing w:before="225" w:after="225" w:line="240" w:lineRule="auto"/>
        <w:jc w:val="center"/>
      </w:pPr>
      <w:r>
        <w:rPr>
          <w:rFonts w:ascii="Arial" w:hAnsi="Arial" w:cs="Arial"/>
          <w:b/>
          <w:bCs/>
          <w:color w:val="000000"/>
          <w:sz w:val="24"/>
          <w:szCs w:val="24"/>
        </w:rPr>
        <w:t>MENIČNA IZJAVA</w:t>
      </w:r>
    </w:p>
    <w:p w:rsidR="00BE5353" w:rsidRDefault="00463799">
      <w:pPr>
        <w:spacing w:before="225" w:after="225" w:line="240" w:lineRule="auto"/>
        <w:jc w:val="center"/>
      </w:pPr>
      <w:r>
        <w:rPr>
          <w:rFonts w:ascii="Arial" w:hAnsi="Arial" w:cs="Arial"/>
          <w:color w:val="000000"/>
          <w:sz w:val="21"/>
          <w:szCs w:val="21"/>
        </w:rPr>
        <w:t>s pooblastilom za izpolnitev in unovčenje menice</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Naročniku OBČINA GORENJA VAS-POLJANE, Poljanska cesta 87, 4224 Gorenja vas,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BE5353" w:rsidRDefault="00463799">
      <w:pPr>
        <w:spacing w:before="225" w:after="225" w:line="240" w:lineRule="auto"/>
        <w:jc w:val="both"/>
      </w:pPr>
      <w:r>
        <w:rPr>
          <w:rFonts w:ascii="Arial" w:hAnsi="Arial" w:cs="Arial"/>
          <w:b/>
          <w:bCs/>
          <w:color w:val="000000"/>
          <w:sz w:val="18"/>
          <w:szCs w:val="18"/>
        </w:rPr>
        <w:t>Izvajanje prevozov osnovnošolskih otrok v občini Gorenja vas - Poljane</w:t>
      </w:r>
    </w:p>
    <w:p w:rsidR="00BE5353" w:rsidRDefault="0046379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Naročnika OBČINA GORENJA VAS</w:t>
      </w:r>
      <w:r w:rsidR="00713FC8">
        <w:rPr>
          <w:rFonts w:ascii="Arial" w:hAnsi="Arial" w:cs="Arial"/>
          <w:color w:val="000000"/>
          <w:sz w:val="18"/>
          <w:szCs w:val="18"/>
        </w:rPr>
        <w:t xml:space="preserve"> </w:t>
      </w:r>
      <w:r>
        <w:rPr>
          <w:rFonts w:ascii="Arial" w:hAnsi="Arial" w:cs="Arial"/>
          <w:color w:val="000000"/>
          <w:sz w:val="18"/>
          <w:szCs w:val="18"/>
        </w:rPr>
        <w:t>-</w:t>
      </w:r>
      <w:r w:rsidR="00713FC8">
        <w:rPr>
          <w:rFonts w:ascii="Arial" w:hAnsi="Arial" w:cs="Arial"/>
          <w:color w:val="000000"/>
          <w:sz w:val="18"/>
          <w:szCs w:val="18"/>
        </w:rPr>
        <w:t xml:space="preserve"> </w:t>
      </w:r>
      <w:r>
        <w:rPr>
          <w:rFonts w:ascii="Arial" w:hAnsi="Arial" w:cs="Arial"/>
          <w:color w:val="000000"/>
          <w:sz w:val="18"/>
          <w:szCs w:val="18"/>
        </w:rPr>
        <w:t>POLJANE pooblaščamo, da izpolni priloženo menico z zneskom v višini </w:t>
      </w:r>
      <w:r>
        <w:rPr>
          <w:rFonts w:ascii="Arial" w:hAnsi="Arial" w:cs="Arial"/>
          <w:b/>
          <w:bCs/>
          <w:color w:val="000000"/>
          <w:sz w:val="18"/>
          <w:szCs w:val="18"/>
        </w:rPr>
        <w:t xml:space="preserve">najmanj </w:t>
      </w:r>
      <w:r w:rsidR="00962CDC">
        <w:rPr>
          <w:rFonts w:ascii="Arial" w:hAnsi="Arial" w:cs="Arial"/>
          <w:b/>
          <w:bCs/>
          <w:color w:val="000000"/>
          <w:sz w:val="18"/>
          <w:szCs w:val="18"/>
        </w:rPr>
        <w:t>______________</w:t>
      </w:r>
      <w:r>
        <w:rPr>
          <w:rFonts w:ascii="Arial" w:hAnsi="Arial" w:cs="Arial"/>
          <w:b/>
          <w:bCs/>
          <w:color w:val="000000"/>
          <w:sz w:val="18"/>
          <w:szCs w:val="18"/>
        </w:rPr>
        <w:t xml:space="preserve"> EUR</w:t>
      </w:r>
      <w:r w:rsidR="00962CDC">
        <w:rPr>
          <w:rFonts w:ascii="Arial" w:hAnsi="Arial" w:cs="Arial"/>
          <w:b/>
          <w:bCs/>
          <w:color w:val="000000"/>
          <w:sz w:val="18"/>
          <w:szCs w:val="18"/>
        </w:rPr>
        <w:t xml:space="preserve"> </w:t>
      </w:r>
      <w:r w:rsidR="00962CDC" w:rsidRPr="00962CDC">
        <w:rPr>
          <w:rFonts w:ascii="Arial" w:hAnsi="Arial" w:cs="Arial"/>
          <w:b/>
          <w:bCs/>
          <w:color w:val="808080" w:themeColor="background1" w:themeShade="80"/>
          <w:sz w:val="18"/>
          <w:szCs w:val="18"/>
        </w:rPr>
        <w:t>(ponudnik izpolni višino glede na št. sklopov za katero oddaja ponudbo)</w:t>
      </w:r>
    </w:p>
    <w:p w:rsidR="00BE5353" w:rsidRDefault="00463799">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numPr>
                <w:ilvl w:val="0"/>
                <w:numId w:val="2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E5353" w:rsidRDefault="00463799">
            <w:pPr>
              <w:numPr>
                <w:ilvl w:val="0"/>
                <w:numId w:val="28"/>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BE5353" w:rsidRDefault="00463799">
            <w:pPr>
              <w:numPr>
                <w:ilvl w:val="0"/>
                <w:numId w:val="28"/>
              </w:numPr>
              <w:rPr>
                <w:rFonts w:ascii="Arial" w:hAnsi="Arial" w:cs="Arial"/>
                <w:color w:val="000000"/>
                <w:sz w:val="18"/>
                <w:szCs w:val="18"/>
              </w:rPr>
            </w:pPr>
            <w:r>
              <w:rPr>
                <w:rFonts w:ascii="Arial" w:hAnsi="Arial" w:cs="Arial"/>
                <w:color w:val="000000"/>
                <w:sz w:val="18"/>
                <w:szCs w:val="18"/>
              </w:rPr>
              <w:t>ne soglašamo z odpravo napak v ponudbi ali</w:t>
            </w:r>
          </w:p>
          <w:p w:rsidR="00BE5353" w:rsidRDefault="00463799">
            <w:pPr>
              <w:numPr>
                <w:ilvl w:val="0"/>
                <w:numId w:val="28"/>
              </w:numPr>
              <w:rPr>
                <w:rFonts w:ascii="Arial" w:hAnsi="Arial" w:cs="Arial"/>
                <w:color w:val="000000"/>
                <w:sz w:val="18"/>
                <w:szCs w:val="18"/>
              </w:rPr>
            </w:pPr>
            <w:r>
              <w:rPr>
                <w:rFonts w:ascii="Arial" w:hAnsi="Arial" w:cs="Arial"/>
                <w:color w:val="000000"/>
                <w:sz w:val="18"/>
                <w:szCs w:val="18"/>
              </w:rPr>
              <w:t>ne sklenemo pogodbe v določenem roku ali</w:t>
            </w:r>
          </w:p>
          <w:p w:rsidR="00BE5353" w:rsidRDefault="00463799">
            <w:pPr>
              <w:numPr>
                <w:ilvl w:val="0"/>
                <w:numId w:val="28"/>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BE5353" w:rsidRDefault="00463799">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BE5353" w:rsidRDefault="00463799">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BE5353" w:rsidRDefault="00463799">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BE5353" w:rsidRDefault="00463799">
      <w:pPr>
        <w:spacing w:before="225" w:after="225" w:line="240" w:lineRule="auto"/>
        <w:jc w:val="both"/>
      </w:pPr>
      <w:r>
        <w:rPr>
          <w:rFonts w:ascii="Arial" w:hAnsi="Arial" w:cs="Arial"/>
          <w:color w:val="000000"/>
          <w:sz w:val="18"/>
          <w:szCs w:val="18"/>
        </w:rPr>
        <w:t>Priloga: </w:t>
      </w:r>
    </w:p>
    <w:p w:rsidR="00BE5353" w:rsidRDefault="00463799">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5353" w:rsidRDefault="00463799">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w:t>
      </w:r>
    </w:p>
    <w:p w:rsidR="00BE5353" w:rsidRDefault="00BE5353">
      <w:pPr>
        <w:sectPr w:rsidR="00BE5353" w:rsidSect="00C113CD">
          <w:footerReference w:type="default" r:id="rId13"/>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7</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C113CD" w:rsidRDefault="00C113CD" w:rsidP="00C113CD">
      <w:pPr>
        <w:spacing w:after="120"/>
        <w:rPr>
          <w:rFonts w:ascii="Arial" w:hAnsi="Arial" w:cs="Arial"/>
        </w:rPr>
      </w:pPr>
    </w:p>
    <w:p w:rsidR="00BE5353" w:rsidRDefault="00463799">
      <w:pPr>
        <w:spacing w:before="225" w:after="225" w:line="240" w:lineRule="auto"/>
        <w:jc w:val="center"/>
      </w:pPr>
      <w:r>
        <w:rPr>
          <w:rFonts w:ascii="Arial" w:hAnsi="Arial" w:cs="Arial"/>
          <w:b/>
          <w:bCs/>
          <w:color w:val="000000"/>
          <w:sz w:val="24"/>
          <w:szCs w:val="24"/>
        </w:rPr>
        <w:t>MENIČNA IZJAVA</w:t>
      </w:r>
    </w:p>
    <w:p w:rsidR="00BE5353" w:rsidRDefault="00463799">
      <w:pPr>
        <w:spacing w:before="225" w:after="225" w:line="240" w:lineRule="auto"/>
        <w:jc w:val="center"/>
      </w:pPr>
      <w:r>
        <w:rPr>
          <w:rFonts w:ascii="Arial" w:hAnsi="Arial" w:cs="Arial"/>
          <w:color w:val="000000"/>
          <w:sz w:val="21"/>
          <w:szCs w:val="21"/>
        </w:rPr>
        <w:t>s pooblastilom za izpolnitev in unovčenje menice</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xml:space="preserve">Naročniku OBČINA GORENJA VAS-POLJANE, Poljanska cesta 87, 4224 Gorenja vas,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BE5353" w:rsidRDefault="00463799">
      <w:pPr>
        <w:spacing w:before="225" w:after="225" w:line="240" w:lineRule="auto"/>
        <w:jc w:val="both"/>
      </w:pPr>
      <w:r>
        <w:rPr>
          <w:rFonts w:ascii="Arial" w:hAnsi="Arial" w:cs="Arial"/>
          <w:b/>
          <w:bCs/>
          <w:color w:val="000000"/>
          <w:sz w:val="18"/>
          <w:szCs w:val="18"/>
        </w:rPr>
        <w:t>Izvajanje prevozov osnovnošolskih otrok v občini Gorenja vas - Poljane</w:t>
      </w:r>
    </w:p>
    <w:p w:rsidR="00BE5353" w:rsidRDefault="00463799">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xml:space="preserve">Naročnika OBČINA GORENJA VAS-POLJANE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BE5353" w:rsidRDefault="00463799">
      <w:pPr>
        <w:spacing w:before="225" w:after="225" w:line="240" w:lineRule="auto"/>
        <w:jc w:val="both"/>
      </w:pPr>
      <w:r>
        <w:rPr>
          <w:rFonts w:ascii="Arial" w:hAnsi="Arial" w:cs="Arial"/>
          <w:color w:val="000000"/>
          <w:sz w:val="18"/>
          <w:szCs w:val="18"/>
        </w:rPr>
        <w:t xml:space="preserve">in z vsemi ostalimi potrebnimi podatki ter jo na naš račun unovči v primeru, če </w:t>
      </w:r>
      <w:r w:rsidR="00014414">
        <w:rPr>
          <w:rFonts w:ascii="Arial" w:hAnsi="Arial" w:cs="Arial"/>
          <w:color w:val="000000"/>
          <w:sz w:val="18"/>
          <w:szCs w:val="18"/>
        </w:rPr>
        <w:t>prevoznik</w:t>
      </w:r>
      <w:r>
        <w:rPr>
          <w:rFonts w:ascii="Arial" w:hAnsi="Arial" w:cs="Arial"/>
          <w:color w:val="000000"/>
          <w:sz w:val="18"/>
          <w:szCs w:val="18"/>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BE5353" w:rsidRDefault="00463799">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BE5353" w:rsidRDefault="00463799">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BE5353" w:rsidRDefault="00463799">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Priloga: </w:t>
      </w:r>
    </w:p>
    <w:p w:rsidR="00BE5353" w:rsidRDefault="00463799">
      <w:pPr>
        <w:spacing w:before="225" w:after="225" w:line="240" w:lineRule="auto"/>
        <w:jc w:val="both"/>
      </w:pPr>
      <w:r>
        <w:rPr>
          <w:rFonts w:ascii="Arial" w:hAnsi="Arial" w:cs="Arial"/>
          <w:color w:val="000000"/>
          <w:sz w:val="18"/>
          <w:szCs w:val="18"/>
        </w:rPr>
        <w:t>- bianco menica, podpisana in žigosana</w:t>
      </w:r>
    </w:p>
    <w:p w:rsidR="00BE5353" w:rsidRDefault="00463799">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5353" w:rsidRDefault="00463799">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E5353">
        <w:tc>
          <w:tcPr>
            <w:tcW w:w="2500" w:type="pct"/>
            <w:tcMar>
              <w:top w:w="75" w:type="dxa"/>
              <w:bottom w:w="75" w:type="dxa"/>
            </w:tcMar>
            <w:vAlign w:val="center"/>
          </w:tcPr>
          <w:p w:rsidR="00BE5353" w:rsidRDefault="00463799">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w:t>
      </w:r>
    </w:p>
    <w:p w:rsidR="00BE5353" w:rsidRDefault="00BE5353">
      <w:pPr>
        <w:sectPr w:rsidR="00BE5353" w:rsidSect="00C113CD">
          <w:footerReference w:type="default" r:id="rId14"/>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8</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BE5353" w:rsidRDefault="00463799">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EA2473" w:rsidRDefault="00EA2473" w:rsidP="00EA2473">
            <w:pPr>
              <w:numPr>
                <w:ilvl w:val="0"/>
                <w:numId w:val="29"/>
              </w:numPr>
              <w:jc w:val="both"/>
              <w:rPr>
                <w:rFonts w:ascii="Arial" w:hAnsi="Arial" w:cs="Arial"/>
                <w:color w:val="000000"/>
                <w:sz w:val="18"/>
                <w:szCs w:val="18"/>
              </w:rPr>
            </w:pPr>
            <w:r w:rsidRPr="00EA2473">
              <w:rPr>
                <w:rFonts w:ascii="Arial" w:hAnsi="Arial" w:cs="Arial"/>
                <w:color w:val="000000"/>
                <w:sz w:val="18"/>
                <w:szCs w:val="18"/>
              </w:rPr>
              <w:t xml:space="preserve">izpolnjujemo vse </w:t>
            </w:r>
            <w:r w:rsidRPr="00EA2473">
              <w:rPr>
                <w:rFonts w:ascii="Arial" w:hAnsi="Arial" w:cs="Arial"/>
                <w:color w:val="000000"/>
                <w:position w:val="-2"/>
                <w:sz w:val="18"/>
                <w:szCs w:val="18"/>
              </w:rPr>
              <w:t>pogoje in zahteve Zakona o varnosti cestnega prometa, Zakona o prevozih v cestnem prometu, Zakona o pravilih cestnega prometa, Zakona o motornih vozilih, Pravilnika o delih in opremi vozil, Pravilnika o spremljevalcih pri prevozu skupin otrok ter preostale zakonodaje, vezane na opravljanje dejavnosti izvajanja prevozov otrok</w:t>
            </w:r>
            <w:r>
              <w:rPr>
                <w:rFonts w:ascii="Arial" w:hAnsi="Arial" w:cs="Arial"/>
                <w:color w:val="000000"/>
                <w:position w:val="-2"/>
                <w:sz w:val="18"/>
                <w:szCs w:val="18"/>
              </w:rPr>
              <w:t>,</w:t>
            </w:r>
          </w:p>
          <w:p w:rsidR="00EA2473" w:rsidRPr="00EA2473" w:rsidRDefault="00EA2473" w:rsidP="00EA2473">
            <w:pPr>
              <w:numPr>
                <w:ilvl w:val="0"/>
                <w:numId w:val="29"/>
              </w:numPr>
              <w:jc w:val="both"/>
              <w:rPr>
                <w:rFonts w:ascii="Arial" w:hAnsi="Arial" w:cs="Arial"/>
                <w:color w:val="000000"/>
                <w:sz w:val="18"/>
                <w:szCs w:val="18"/>
              </w:rPr>
            </w:pPr>
            <w:r>
              <w:rPr>
                <w:rFonts w:ascii="Arial" w:hAnsi="Arial" w:cs="Arial"/>
                <w:color w:val="000000"/>
                <w:position w:val="-2"/>
                <w:sz w:val="18"/>
                <w:szCs w:val="18"/>
              </w:rPr>
              <w:t xml:space="preserve">razpolagamo </w:t>
            </w:r>
            <w:r w:rsidRPr="00EA2473">
              <w:rPr>
                <w:rFonts w:ascii="Arial" w:hAnsi="Arial" w:cs="Arial"/>
                <w:color w:val="000000"/>
                <w:position w:val="-2"/>
                <w:sz w:val="18"/>
                <w:szCs w:val="18"/>
              </w:rPr>
              <w:t>z veljavnimi licencami, potrebnimi za izvajanje prevozov osnovnošolskih otrok</w:t>
            </w:r>
            <w:r>
              <w:rPr>
                <w:rFonts w:ascii="Arial" w:hAnsi="Arial" w:cs="Arial"/>
                <w:color w:val="000000"/>
                <w:position w:val="-2"/>
                <w:sz w:val="18"/>
                <w:szCs w:val="18"/>
              </w:rPr>
              <w:t>,</w:t>
            </w:r>
          </w:p>
          <w:p w:rsidR="00BE5353" w:rsidRDefault="00463799" w:rsidP="00EA2473">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E5353" w:rsidRDefault="00463799">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E5353" w:rsidRDefault="00463799">
      <w:pPr>
        <w:spacing w:before="225" w:after="225" w:line="240" w:lineRule="auto"/>
        <w:jc w:val="center"/>
      </w:pPr>
      <w:r>
        <w:rPr>
          <w:rFonts w:ascii="Arial" w:hAnsi="Arial" w:cs="Arial"/>
          <w:b/>
          <w:bCs/>
          <w:color w:val="000000"/>
          <w:sz w:val="21"/>
          <w:szCs w:val="21"/>
        </w:rPr>
        <w:t>in</w:t>
      </w:r>
    </w:p>
    <w:p w:rsidR="00BE5353" w:rsidRDefault="00463799">
      <w:pPr>
        <w:spacing w:before="225" w:after="225" w:line="240" w:lineRule="auto"/>
        <w:jc w:val="center"/>
      </w:pPr>
      <w:r>
        <w:rPr>
          <w:rFonts w:ascii="Arial" w:hAnsi="Arial" w:cs="Arial"/>
          <w:b/>
          <w:bCs/>
          <w:color w:val="000000"/>
          <w:sz w:val="21"/>
          <w:szCs w:val="21"/>
        </w:rPr>
        <w:t>POOBLASTILO</w:t>
      </w:r>
    </w:p>
    <w:p w:rsidR="00BE5353" w:rsidRDefault="00463799">
      <w:pPr>
        <w:spacing w:before="225" w:after="225" w:line="240" w:lineRule="auto"/>
        <w:jc w:val="both"/>
      </w:pPr>
      <w:r>
        <w:rPr>
          <w:rFonts w:ascii="Arial" w:hAnsi="Arial" w:cs="Arial"/>
          <w:color w:val="000000"/>
          <w:sz w:val="18"/>
          <w:szCs w:val="18"/>
        </w:rPr>
        <w:t>Pooblaščamo naročnika OBČINA GORENJA VAS-POLJANE,Poljanska cesta 87, 4224 Gorenja vas,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BE535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r w:rsidR="00BE5353">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pPr>
              <w:jc w:val="right"/>
            </w:pPr>
            <w:r>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E5353" w:rsidRDefault="00463799">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BE5353" w:rsidRDefault="00BE5353">
      <w:pPr>
        <w:sectPr w:rsidR="00BE5353" w:rsidSect="00C113CD">
          <w:footerReference w:type="default" r:id="rId15"/>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9</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V zvezi z javnim naročilom »Izvajanje prevozov osnovnošolskih otrok v občini Gorenja vas - Poljane«,</w:t>
      </w:r>
    </w:p>
    <w:p w:rsidR="00BE5353" w:rsidRDefault="00463799">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BE5353" w:rsidRDefault="00463799">
      <w:pPr>
        <w:spacing w:before="225" w:after="225" w:line="240" w:lineRule="auto"/>
        <w:jc w:val="both"/>
      </w:pPr>
      <w:r>
        <w:rPr>
          <w:rFonts w:ascii="Arial" w:hAnsi="Arial" w:cs="Arial"/>
          <w:color w:val="000000"/>
          <w:sz w:val="18"/>
          <w:szCs w:val="18"/>
        </w:rPr>
        <w:t>Izjavljamo (ustrezno označi):</w:t>
      </w:r>
    </w:p>
    <w:p w:rsidR="00BE5353" w:rsidRDefault="00463799">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BE5353" w:rsidRDefault="00463799">
      <w:pPr>
        <w:spacing w:before="225" w:after="225" w:line="240" w:lineRule="auto"/>
        <w:jc w:val="both"/>
      </w:pPr>
      <w:r>
        <w:rPr>
          <w:rFonts w:ascii="Arial" w:hAnsi="Arial" w:cs="Arial"/>
          <w:color w:val="000000"/>
          <w:sz w:val="18"/>
          <w:szCs w:val="18"/>
        </w:rPr>
        <w:t>[   ] NE zahtevamo izvedbe neposrednih plačil.</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b/>
          <w:bCs/>
          <w:i/>
          <w:iCs/>
          <w:color w:val="000000"/>
          <w:sz w:val="18"/>
          <w:szCs w:val="18"/>
          <w:u w:val="single"/>
        </w:rPr>
        <w:t>Opomba:</w:t>
      </w:r>
    </w:p>
    <w:p w:rsidR="00BE5353" w:rsidRDefault="00463799">
      <w:pPr>
        <w:spacing w:before="225" w:after="225" w:line="240" w:lineRule="auto"/>
        <w:jc w:val="both"/>
      </w:pPr>
      <w:r>
        <w:rPr>
          <w:rFonts w:ascii="Arial" w:hAnsi="Arial" w:cs="Arial"/>
          <w:i/>
          <w:iCs/>
          <w:color w:val="000000"/>
          <w:sz w:val="18"/>
          <w:szCs w:val="18"/>
        </w:rPr>
        <w:t>V primeru večjega števila podizvajalcev se obrazec fotokopira.</w:t>
      </w:r>
    </w:p>
    <w:p w:rsidR="00BE5353" w:rsidRDefault="00BE5353">
      <w:pPr>
        <w:sectPr w:rsidR="00BE5353" w:rsidSect="00C113CD">
          <w:footerReference w:type="default" r:id="rId16"/>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10</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Izvajanje prevozov osnovnošolskih otrok v občini Gorenja vas - Poljane</w:t>
      </w:r>
      <w:r>
        <w:rPr>
          <w:rFonts w:ascii="Arial" w:hAnsi="Arial" w:cs="Arial"/>
          <w:color w:val="000000"/>
          <w:sz w:val="18"/>
          <w:szCs w:val="18"/>
        </w:rPr>
        <w:t>«,</w:t>
      </w:r>
    </w:p>
    <w:p w:rsidR="00BE5353" w:rsidRDefault="00463799">
      <w:pPr>
        <w:spacing w:before="225" w:after="225" w:line="240" w:lineRule="auto"/>
        <w:jc w:val="both"/>
      </w:pPr>
      <w:r>
        <w:rPr>
          <w:rFonts w:ascii="Arial" w:hAnsi="Arial" w:cs="Arial"/>
          <w:color w:val="000000"/>
          <w:sz w:val="18"/>
          <w:szCs w:val="18"/>
        </w:rPr>
        <w:t>izjavljamo, da (ustrezno označi in izpolni):</w:t>
      </w:r>
    </w:p>
    <w:p w:rsidR="00BE5353" w:rsidRDefault="00463799">
      <w:pPr>
        <w:spacing w:before="225" w:after="225" w:line="240" w:lineRule="auto"/>
        <w:jc w:val="both"/>
      </w:pPr>
      <w:r>
        <w:rPr>
          <w:rFonts w:ascii="Arial" w:hAnsi="Arial" w:cs="Arial"/>
          <w:b/>
          <w:bCs/>
          <w:color w:val="000000"/>
          <w:sz w:val="18"/>
          <w:szCs w:val="18"/>
        </w:rPr>
        <w:t>[   ] ne nastopamo s podizvajalci</w:t>
      </w:r>
    </w:p>
    <w:p w:rsidR="00BE5353" w:rsidRDefault="00463799">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E53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5353" w:rsidRDefault="00463799">
            <w:r>
              <w:rPr>
                <w:rFonts w:ascii="Arial" w:hAnsi="Arial" w:cs="Arial"/>
                <w:color w:val="000000"/>
                <w:position w:val="-2"/>
                <w:sz w:val="18"/>
                <w:szCs w:val="18"/>
              </w:rPr>
              <w:t> </w:t>
            </w:r>
          </w:p>
        </w:tc>
      </w:tr>
      <w:tr w:rsidR="00BE53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5353" w:rsidRDefault="00463799">
            <w:pPr>
              <w:spacing w:before="135" w:after="135"/>
              <w:jc w:val="both"/>
              <w:textAlignment w:val="center"/>
            </w:pPr>
            <w:r>
              <w:rPr>
                <w:rFonts w:ascii="Arial" w:hAnsi="Arial" w:cs="Arial"/>
                <w:color w:val="000000"/>
                <w:position w:val="-2"/>
                <w:sz w:val="18"/>
                <w:szCs w:val="18"/>
              </w:rPr>
              <w:t>Opis del, ki jih bo izvedel podizvajalec:</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E53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5353" w:rsidRDefault="00463799">
            <w:r>
              <w:rPr>
                <w:rFonts w:ascii="Arial" w:hAnsi="Arial" w:cs="Arial"/>
                <w:color w:val="000000"/>
                <w:position w:val="-2"/>
                <w:sz w:val="18"/>
                <w:szCs w:val="18"/>
              </w:rPr>
              <w:t> </w:t>
            </w:r>
          </w:p>
        </w:tc>
      </w:tr>
      <w:tr w:rsidR="00BE53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BE5353" w:rsidRDefault="00463799">
            <w:pPr>
              <w:spacing w:before="135" w:after="135"/>
              <w:jc w:val="both"/>
              <w:textAlignment w:val="center"/>
            </w:pPr>
            <w:r>
              <w:rPr>
                <w:rFonts w:ascii="Arial" w:hAnsi="Arial" w:cs="Arial"/>
                <w:color w:val="000000"/>
                <w:position w:val="-2"/>
                <w:sz w:val="18"/>
                <w:szCs w:val="18"/>
              </w:rPr>
              <w:t>Opis del, ki jih bo izvedel podizvajalec:</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končne ponudbe vrednosti, ki jo bo izvedel podizvajalec: ____</w:t>
            </w:r>
          </w:p>
          <w:p w:rsidR="00BE5353" w:rsidRDefault="00463799">
            <w:pPr>
              <w:spacing w:before="135" w:after="135"/>
              <w:jc w:val="both"/>
              <w:textAlignment w:val="center"/>
            </w:pPr>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BE5353" w:rsidRDefault="00463799">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tcMar>
              <w:top w:w="135" w:type="dxa"/>
              <w:bottom w:w="135" w:type="dxa"/>
            </w:tcMar>
            <w:vAlign w:val="center"/>
          </w:tcPr>
          <w:p w:rsidR="00BE5353" w:rsidRDefault="00463799">
            <w:r>
              <w:rPr>
                <w:rFonts w:ascii="Arial" w:hAnsi="Arial" w:cs="Arial"/>
                <w:color w:val="000000"/>
                <w:position w:val="-2"/>
                <w:sz w:val="18"/>
                <w:szCs w:val="18"/>
              </w:rPr>
              <w:t>Kraj in datum:</w:t>
            </w:r>
          </w:p>
        </w:tc>
        <w:tc>
          <w:tcPr>
            <w:tcW w:w="0" w:type="auto"/>
            <w:tcMar>
              <w:top w:w="135" w:type="dxa"/>
              <w:bottom w:w="13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4080" w:type="dxa"/>
            <w:tcMar>
              <w:top w:w="135" w:type="dxa"/>
              <w:bottom w:w="135" w:type="dxa"/>
            </w:tcMar>
            <w:vAlign w:val="center"/>
          </w:tcPr>
          <w:p w:rsidR="00BE5353" w:rsidRDefault="00463799">
            <w:r>
              <w:rPr>
                <w:rFonts w:ascii="Arial" w:hAnsi="Arial" w:cs="Arial"/>
                <w:color w:val="000000"/>
                <w:position w:val="-2"/>
                <w:sz w:val="18"/>
                <w:szCs w:val="18"/>
              </w:rPr>
              <w:t> </w:t>
            </w:r>
          </w:p>
        </w:tc>
        <w:tc>
          <w:tcPr>
            <w:tcW w:w="0" w:type="auto"/>
            <w:tcMar>
              <w:top w:w="135" w:type="dxa"/>
              <w:bottom w:w="135" w:type="dxa"/>
            </w:tcMar>
            <w:vAlign w:val="center"/>
          </w:tcPr>
          <w:p w:rsidR="00BE5353" w:rsidRDefault="00BE5353"/>
          <w:p w:rsidR="00BE5353" w:rsidRDefault="00463799">
            <w:pPr>
              <w:jc w:val="center"/>
            </w:pPr>
            <w:r>
              <w:rPr>
                <w:rFonts w:ascii="Arial" w:hAnsi="Arial" w:cs="Arial"/>
                <w:color w:val="A9A9A9"/>
                <w:position w:val="-2"/>
                <w:sz w:val="18"/>
                <w:szCs w:val="18"/>
              </w:rPr>
              <w:t>(žig in podpis)</w:t>
            </w:r>
          </w:p>
        </w:tc>
      </w:tr>
    </w:tbl>
    <w:p w:rsidR="00BE5353" w:rsidRDefault="00463799">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BE5353" w:rsidRDefault="00BE5353">
      <w:pPr>
        <w:sectPr w:rsidR="00BE5353" w:rsidSect="00C113CD">
          <w:footerReference w:type="default" r:id="rId17"/>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11</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113CD" w:rsidRDefault="00C113CD" w:rsidP="00C113CD">
      <w:pPr>
        <w:spacing w:after="120"/>
        <w:rPr>
          <w:rFonts w:ascii="Arial" w:hAnsi="Arial" w:cs="Arial"/>
        </w:rPr>
      </w:pPr>
    </w:p>
    <w:p w:rsidR="00BE5353" w:rsidRDefault="0046379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E5353" w:rsidRDefault="0046379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Ime in priimek</w:t>
            </w:r>
          </w:p>
          <w:p w:rsidR="00BE5353" w:rsidRDefault="00463799">
            <w:pPr>
              <w:spacing w:before="135" w:after="135"/>
              <w:jc w:val="both"/>
              <w:textAlignment w:val="center"/>
            </w:pPr>
            <w:r>
              <w:rPr>
                <w:rFonts w:ascii="Arial" w:hAnsi="Arial" w:cs="Arial"/>
                <w:b/>
                <w:bCs/>
                <w:color w:val="000000"/>
                <w:position w:val="-2"/>
                <w:sz w:val="18"/>
                <w:szCs w:val="18"/>
              </w:rPr>
              <w:t>ali</w:t>
            </w:r>
          </w:p>
          <w:p w:rsidR="00BE5353" w:rsidRDefault="00463799">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Naslov prebivališča</w:t>
            </w:r>
          </w:p>
          <w:p w:rsidR="00BE5353" w:rsidRDefault="00463799">
            <w:pPr>
              <w:spacing w:before="135" w:after="135"/>
              <w:jc w:val="both"/>
              <w:textAlignment w:val="center"/>
            </w:pPr>
            <w:r>
              <w:rPr>
                <w:rFonts w:ascii="Arial" w:hAnsi="Arial" w:cs="Arial"/>
                <w:b/>
                <w:bCs/>
                <w:color w:val="000000"/>
                <w:position w:val="-2"/>
                <w:sz w:val="18"/>
                <w:szCs w:val="18"/>
              </w:rPr>
              <w:t>ali</w:t>
            </w:r>
          </w:p>
          <w:p w:rsidR="00BE5353" w:rsidRDefault="0046379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Delež lastništva</w:t>
            </w:r>
          </w:p>
          <w:p w:rsidR="00BE5353" w:rsidRDefault="00463799">
            <w:pPr>
              <w:spacing w:before="135" w:after="135"/>
              <w:jc w:val="both"/>
              <w:textAlignment w:val="center"/>
            </w:pPr>
            <w:r>
              <w:rPr>
                <w:rFonts w:ascii="Arial" w:hAnsi="Arial" w:cs="Arial"/>
                <w:b/>
                <w:bCs/>
                <w:color w:val="000000"/>
                <w:position w:val="-2"/>
                <w:sz w:val="18"/>
                <w:szCs w:val="18"/>
              </w:rPr>
              <w:t>ali</w:t>
            </w:r>
          </w:p>
          <w:p w:rsidR="00BE5353" w:rsidRDefault="00463799">
            <w:pPr>
              <w:spacing w:before="135" w:after="135"/>
              <w:jc w:val="both"/>
              <w:textAlignment w:val="center"/>
            </w:pPr>
            <w:r>
              <w:rPr>
                <w:rFonts w:ascii="Arial" w:hAnsi="Arial" w:cs="Arial"/>
                <w:b/>
                <w:bCs/>
                <w:color w:val="000000"/>
                <w:position w:val="-2"/>
                <w:sz w:val="18"/>
                <w:szCs w:val="18"/>
              </w:rPr>
              <w:t>Delež lastništva gospodarskega subjekta</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b/>
                <w:bCs/>
                <w:color w:val="000000"/>
                <w:position w:val="-2"/>
                <w:sz w:val="18"/>
                <w:szCs w:val="18"/>
              </w:rPr>
              <w:t>Delež lastništva gospodarskega subjekta</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r w:rsidR="00BE53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Kraj in datum:</w:t>
            </w:r>
          </w:p>
        </w:tc>
        <w:tc>
          <w:tcPr>
            <w:tcW w:w="0" w:type="auto"/>
            <w:tcMar>
              <w:top w:w="75" w:type="dxa"/>
              <w:bottom w:w="75" w:type="dxa"/>
            </w:tcMar>
            <w:vAlign w:val="center"/>
          </w:tcPr>
          <w:p w:rsidR="00BE5353" w:rsidRDefault="00463799">
            <w:r>
              <w:rPr>
                <w:rFonts w:ascii="Arial" w:hAnsi="Arial" w:cs="Arial"/>
                <w:color w:val="000000"/>
                <w:position w:val="-2"/>
                <w:sz w:val="18"/>
                <w:szCs w:val="18"/>
              </w:rPr>
              <w:t>Ime in priimek: _____________________</w:t>
            </w:r>
          </w:p>
        </w:tc>
      </w:tr>
      <w:tr w:rsidR="00BE5353">
        <w:tc>
          <w:tcPr>
            <w:tcW w:w="4080" w:type="dxa"/>
            <w:tcMar>
              <w:top w:w="75" w:type="dxa"/>
              <w:bottom w:w="75" w:type="dxa"/>
            </w:tcMar>
            <w:vAlign w:val="center"/>
          </w:tcPr>
          <w:p w:rsidR="00BE5353" w:rsidRDefault="00463799">
            <w:r>
              <w:rPr>
                <w:rFonts w:ascii="Arial" w:hAnsi="Arial" w:cs="Arial"/>
                <w:color w:val="000000"/>
                <w:position w:val="-2"/>
                <w:sz w:val="18"/>
                <w:szCs w:val="18"/>
              </w:rPr>
              <w:t> </w:t>
            </w:r>
          </w:p>
        </w:tc>
        <w:tc>
          <w:tcPr>
            <w:tcW w:w="0" w:type="auto"/>
            <w:tcMar>
              <w:top w:w="75" w:type="dxa"/>
              <w:bottom w:w="75" w:type="dxa"/>
            </w:tcMar>
            <w:vAlign w:val="center"/>
          </w:tcPr>
          <w:p w:rsidR="00BE5353" w:rsidRDefault="00463799">
            <w:pPr>
              <w:jc w:val="center"/>
            </w:pPr>
            <w:r>
              <w:rPr>
                <w:rFonts w:ascii="Arial" w:hAnsi="Arial" w:cs="Arial"/>
                <w:color w:val="000000"/>
                <w:position w:val="-2"/>
                <w:sz w:val="18"/>
                <w:szCs w:val="18"/>
              </w:rPr>
              <w:t>(žig in podpis)</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E5353" w:rsidRDefault="00BE5353">
      <w:pPr>
        <w:sectPr w:rsidR="00BE5353" w:rsidSect="00C113CD">
          <w:footerReference w:type="default" r:id="rId18"/>
          <w:pgSz w:w="11906" w:h="16838"/>
          <w:pgMar w:top="1418" w:right="1418" w:bottom="1418" w:left="1418" w:header="567" w:footer="596" w:gutter="0"/>
          <w:cols w:space="708"/>
          <w:docGrid w:linePitch="360"/>
        </w:sectPr>
      </w:pPr>
    </w:p>
    <w:p w:rsidR="00C113CD" w:rsidRPr="00590863" w:rsidRDefault="00463799" w:rsidP="00C113CD">
      <w:pPr>
        <w:spacing w:after="0"/>
        <w:jc w:val="right"/>
        <w:rPr>
          <w:rFonts w:ascii="Arial" w:hAnsi="Arial" w:cs="Arial"/>
          <w:sz w:val="18"/>
          <w:szCs w:val="18"/>
        </w:rPr>
      </w:pPr>
      <w:r w:rsidRPr="00590863">
        <w:rPr>
          <w:rFonts w:ascii="Arial" w:hAnsi="Arial" w:cs="Arial"/>
          <w:sz w:val="18"/>
          <w:szCs w:val="18"/>
        </w:rPr>
        <w:lastRenderedPageBreak/>
        <w:t>Obrazec št: 12</w:t>
      </w:r>
    </w:p>
    <w:p w:rsidR="00C113CD" w:rsidRPr="00252358" w:rsidRDefault="00C113CD" w:rsidP="00C113CD"/>
    <w:p w:rsidR="00C113CD" w:rsidRDefault="00463799" w:rsidP="00C113C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C113CD" w:rsidRDefault="00C113CD" w:rsidP="00C113CD">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BE5353">
        <w:tc>
          <w:tcPr>
            <w:tcW w:w="0" w:type="auto"/>
            <w:tcMar>
              <w:top w:w="0" w:type="auto"/>
              <w:bottom w:w="0" w:type="auto"/>
            </w:tcMar>
          </w:tcPr>
          <w:p w:rsidR="00BE5353" w:rsidRDefault="00463799">
            <w:r>
              <w:rPr>
                <w:rFonts w:ascii="Arial" w:hAnsi="Arial" w:cs="Arial"/>
                <w:color w:val="000000"/>
                <w:sz w:val="18"/>
                <w:szCs w:val="18"/>
              </w:rPr>
              <w:t> </w:t>
            </w:r>
          </w:p>
        </w:tc>
      </w:tr>
    </w:tbl>
    <w:p w:rsidR="00BE5353" w:rsidRDefault="00BE5353"/>
    <w:tbl>
      <w:tblPr>
        <w:tblStyle w:val="NormalTablePHPDOCX"/>
        <w:tblW w:w="0" w:type="auto"/>
        <w:tblInd w:w="108" w:type="dxa"/>
        <w:tblLook w:val="04A0" w:firstRow="1" w:lastRow="0" w:firstColumn="1" w:lastColumn="0" w:noHBand="0" w:noVBand="1"/>
      </w:tblPr>
      <w:tblGrid>
        <w:gridCol w:w="7194"/>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odreži</w:t>
            </w:r>
          </w:p>
          <w:p w:rsidR="00BE5353" w:rsidRDefault="00463799">
            <w:pPr>
              <w:spacing w:before="225" w:after="225"/>
              <w:jc w:val="both"/>
            </w:pPr>
            <w:r>
              <w:rPr>
                <w:rFonts w:ascii="Arial" w:hAnsi="Arial" w:cs="Arial"/>
                <w:color w:val="000000"/>
                <w:sz w:val="18"/>
                <w:szCs w:val="18"/>
              </w:rPr>
              <w:t>-------------------------------------------------------------------------------------</w:t>
            </w:r>
          </w:p>
          <w:p w:rsidR="00BE5353" w:rsidRDefault="0046379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22"/>
              <w:gridCol w:w="3238"/>
            </w:tblGrid>
            <w:tr w:rsidR="00BE535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b/>
                      <w:bCs/>
                      <w:color w:val="000000"/>
                      <w:position w:val="-2"/>
                      <w:sz w:val="18"/>
                      <w:szCs w:val="18"/>
                    </w:rPr>
                    <w:t>NE ODPIRAJ – PONUDBA</w:t>
                  </w:r>
                </w:p>
                <w:p w:rsidR="00BE5353" w:rsidRDefault="00463799">
                  <w:pPr>
                    <w:spacing w:before="135" w:after="135"/>
                    <w:jc w:val="both"/>
                    <w:textAlignment w:val="center"/>
                  </w:pPr>
                  <w:r>
                    <w:rPr>
                      <w:rFonts w:ascii="Arial" w:hAnsi="Arial" w:cs="Arial"/>
                      <w:color w:val="000000"/>
                      <w:position w:val="-2"/>
                      <w:sz w:val="18"/>
                      <w:szCs w:val="18"/>
                    </w:rPr>
                    <w:t>Predmet javnega naročila:</w:t>
                  </w:r>
                </w:p>
                <w:p w:rsidR="00BE5353" w:rsidRDefault="00463799">
                  <w:pPr>
                    <w:spacing w:before="135" w:after="135"/>
                    <w:jc w:val="both"/>
                    <w:textAlignment w:val="center"/>
                  </w:pPr>
                  <w:r>
                    <w:rPr>
                      <w:rFonts w:ascii="Arial" w:hAnsi="Arial" w:cs="Arial"/>
                      <w:b/>
                      <w:bCs/>
                      <w:color w:val="000000"/>
                      <w:position w:val="-2"/>
                      <w:sz w:val="18"/>
                      <w:szCs w:val="18"/>
                    </w:rPr>
                    <w:t>Izvajanje prevozov osnovnošolskih otrok v občini Gorenja vas - Poljane</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b/>
                      <w:bCs/>
                      <w:color w:val="000000"/>
                      <w:position w:val="-2"/>
                      <w:sz w:val="18"/>
                      <w:szCs w:val="18"/>
                    </w:rPr>
                    <w:t>POŠILJATELJ:</w:t>
                  </w:r>
                </w:p>
                <w:p w:rsidR="00BE5353" w:rsidRDefault="00463799">
                  <w:pPr>
                    <w:spacing w:before="135" w:after="135"/>
                    <w:jc w:val="both"/>
                    <w:textAlignment w:val="center"/>
                  </w:pPr>
                  <w:r>
                    <w:rPr>
                      <w:rFonts w:ascii="Arial" w:hAnsi="Arial" w:cs="Arial"/>
                      <w:color w:val="000000"/>
                      <w:position w:val="-2"/>
                      <w:sz w:val="18"/>
                      <w:szCs w:val="18"/>
                    </w:rPr>
                    <w:t>______________________________</w:t>
                  </w:r>
                </w:p>
                <w:p w:rsidR="00BE5353" w:rsidRDefault="00463799">
                  <w:pPr>
                    <w:spacing w:before="135" w:after="135"/>
                    <w:jc w:val="both"/>
                    <w:textAlignment w:val="center"/>
                  </w:pPr>
                  <w:r>
                    <w:rPr>
                      <w:rFonts w:ascii="Arial" w:hAnsi="Arial" w:cs="Arial"/>
                      <w:color w:val="000000"/>
                      <w:position w:val="-2"/>
                      <w:sz w:val="18"/>
                      <w:szCs w:val="18"/>
                    </w:rPr>
                    <w:t>______________________________</w:t>
                  </w:r>
                </w:p>
                <w:p w:rsidR="00BE5353" w:rsidRDefault="00463799">
                  <w:pPr>
                    <w:spacing w:before="135" w:after="135"/>
                    <w:jc w:val="both"/>
                    <w:textAlignment w:val="center"/>
                  </w:pPr>
                  <w:r>
                    <w:rPr>
                      <w:rFonts w:ascii="Arial" w:hAnsi="Arial" w:cs="Arial"/>
                      <w:color w:val="000000"/>
                      <w:position w:val="-2"/>
                      <w:sz w:val="18"/>
                      <w:szCs w:val="18"/>
                    </w:rPr>
                    <w:t>Kontaktna oseba:________________</w:t>
                  </w:r>
                </w:p>
                <w:p w:rsidR="00BE5353" w:rsidRDefault="00463799">
                  <w:pPr>
                    <w:spacing w:before="135" w:after="135"/>
                    <w:jc w:val="both"/>
                    <w:textAlignment w:val="center"/>
                  </w:pPr>
                  <w:r>
                    <w:rPr>
                      <w:rFonts w:ascii="Arial" w:hAnsi="Arial" w:cs="Arial"/>
                      <w:color w:val="000000"/>
                      <w:position w:val="-2"/>
                      <w:sz w:val="18"/>
                      <w:szCs w:val="18"/>
                    </w:rPr>
                    <w:t>Telefon:_______________________</w:t>
                  </w:r>
                </w:p>
                <w:p w:rsidR="00BE5353" w:rsidRDefault="00463799">
                  <w:pPr>
                    <w:spacing w:before="135" w:after="135"/>
                    <w:jc w:val="both"/>
                    <w:textAlignment w:val="center"/>
                  </w:pPr>
                  <w:r>
                    <w:rPr>
                      <w:rFonts w:ascii="Arial" w:hAnsi="Arial" w:cs="Arial"/>
                      <w:color w:val="000000"/>
                      <w:position w:val="-2"/>
                      <w:sz w:val="18"/>
                      <w:szCs w:val="18"/>
                    </w:rPr>
                    <w:t>E-naslov:______________________</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 ponudba</w:t>
                  </w:r>
                </w:p>
                <w:p w:rsidR="00BE5353" w:rsidRDefault="00463799">
                  <w:pPr>
                    <w:spacing w:before="135" w:after="135"/>
                    <w:jc w:val="both"/>
                    <w:textAlignment w:val="center"/>
                  </w:pPr>
                  <w:r>
                    <w:rPr>
                      <w:rFonts w:ascii="Arial" w:hAnsi="Arial" w:cs="Arial"/>
                      <w:color w:val="000000"/>
                      <w:position w:val="-2"/>
                      <w:sz w:val="18"/>
                      <w:szCs w:val="18"/>
                    </w:rPr>
                    <w:t>[  ] sprememba</w:t>
                  </w:r>
                </w:p>
                <w:p w:rsidR="00BE5353" w:rsidRDefault="0046379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 umik</w:t>
                  </w:r>
                </w:p>
                <w:p w:rsidR="00962CDC" w:rsidRDefault="00962CDC">
                  <w:pPr>
                    <w:spacing w:before="135" w:after="135"/>
                    <w:jc w:val="both"/>
                    <w:textAlignment w:val="center"/>
                    <w:rPr>
                      <w:rFonts w:ascii="Arial" w:hAnsi="Arial" w:cs="Arial"/>
                      <w:color w:val="000000"/>
                      <w:position w:val="-2"/>
                      <w:sz w:val="18"/>
                      <w:szCs w:val="18"/>
                    </w:rPr>
                  </w:pPr>
                </w:p>
                <w:p w:rsidR="00962CDC" w:rsidRPr="00962CDC" w:rsidRDefault="00962CDC">
                  <w:pPr>
                    <w:spacing w:before="135" w:after="135"/>
                    <w:jc w:val="both"/>
                    <w:textAlignment w:val="center"/>
                    <w:rPr>
                      <w:b/>
                    </w:rPr>
                  </w:pPr>
                  <w:r w:rsidRPr="00962CDC">
                    <w:rPr>
                      <w:rFonts w:ascii="Arial" w:hAnsi="Arial" w:cs="Arial"/>
                      <w:b/>
                      <w:color w:val="000000"/>
                      <w:position w:val="-2"/>
                      <w:sz w:val="18"/>
                      <w:szCs w:val="18"/>
                    </w:rPr>
                    <w:t>Ponudba se oddaja za sklop/e: __________________________________</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BE5353" w:rsidRDefault="00463799">
                  <w:pPr>
                    <w:spacing w:before="135" w:after="135"/>
                    <w:jc w:val="both"/>
                    <w:textAlignment w:val="center"/>
                  </w:pPr>
                  <w:r>
                    <w:rPr>
                      <w:rFonts w:ascii="Arial" w:hAnsi="Arial" w:cs="Arial"/>
                      <w:color w:val="000000"/>
                      <w:position w:val="-2"/>
                      <w:sz w:val="18"/>
                      <w:szCs w:val="18"/>
                    </w:rPr>
                    <w:t>OBČINA GORENJA VAS-POLJANE</w:t>
                  </w:r>
                </w:p>
                <w:p w:rsidR="00BE5353" w:rsidRDefault="00463799">
                  <w:pPr>
                    <w:spacing w:before="135" w:after="135"/>
                    <w:jc w:val="both"/>
                    <w:textAlignment w:val="center"/>
                  </w:pPr>
                  <w:r>
                    <w:rPr>
                      <w:rFonts w:ascii="Arial" w:hAnsi="Arial" w:cs="Arial"/>
                      <w:color w:val="000000"/>
                      <w:position w:val="-2"/>
                      <w:sz w:val="18"/>
                      <w:szCs w:val="18"/>
                    </w:rPr>
                    <w:t>Poljanska cesta 87, 4224 Gorenja vas</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(izpolni vložišče naročnika):</w:t>
                  </w:r>
                </w:p>
                <w:p w:rsidR="00BE5353" w:rsidRDefault="00463799">
                  <w:pPr>
                    <w:spacing w:before="135" w:after="135"/>
                    <w:jc w:val="both"/>
                    <w:textAlignment w:val="center"/>
                  </w:pPr>
                  <w:r>
                    <w:rPr>
                      <w:rFonts w:ascii="Arial" w:hAnsi="Arial" w:cs="Arial"/>
                      <w:color w:val="000000"/>
                      <w:position w:val="-2"/>
                      <w:sz w:val="18"/>
                      <w:szCs w:val="18"/>
                    </w:rPr>
                    <w:t> </w:t>
                  </w:r>
                </w:p>
                <w:p w:rsidR="00BE5353" w:rsidRDefault="00463799">
                  <w:pPr>
                    <w:spacing w:before="135" w:after="135"/>
                    <w:jc w:val="both"/>
                    <w:textAlignment w:val="center"/>
                  </w:pPr>
                  <w:r>
                    <w:rPr>
                      <w:rFonts w:ascii="Arial" w:hAnsi="Arial" w:cs="Arial"/>
                      <w:color w:val="000000"/>
                      <w:position w:val="-2"/>
                      <w:sz w:val="18"/>
                      <w:szCs w:val="18"/>
                    </w:rPr>
                    <w:t>Datum prispetja:________________</w:t>
                  </w:r>
                </w:p>
                <w:p w:rsidR="00BE5353" w:rsidRDefault="00463799">
                  <w:pPr>
                    <w:spacing w:before="135" w:after="135"/>
                    <w:jc w:val="both"/>
                    <w:textAlignment w:val="center"/>
                  </w:pPr>
                  <w:r>
                    <w:rPr>
                      <w:rFonts w:ascii="Arial" w:hAnsi="Arial" w:cs="Arial"/>
                      <w:color w:val="000000"/>
                      <w:position w:val="-2"/>
                      <w:sz w:val="18"/>
                      <w:szCs w:val="18"/>
                    </w:rPr>
                    <w:t>Ura prispetja:___________________</w:t>
                  </w:r>
                </w:p>
                <w:p w:rsidR="00BE5353" w:rsidRDefault="00463799">
                  <w:pPr>
                    <w:spacing w:before="135" w:after="135"/>
                    <w:jc w:val="both"/>
                    <w:textAlignment w:val="center"/>
                  </w:pPr>
                  <w:r>
                    <w:rPr>
                      <w:rFonts w:ascii="Arial" w:hAnsi="Arial" w:cs="Arial"/>
                      <w:color w:val="000000"/>
                      <w:position w:val="-2"/>
                      <w:sz w:val="18"/>
                      <w:szCs w:val="18"/>
                    </w:rPr>
                    <w:t>Zaporedna št. ponudbe:__________</w:t>
                  </w:r>
                </w:p>
                <w:p w:rsidR="00BE5353" w:rsidRDefault="00463799">
                  <w:pPr>
                    <w:spacing w:before="135" w:after="135"/>
                    <w:jc w:val="both"/>
                    <w:textAlignment w:val="center"/>
                  </w:pPr>
                  <w:r>
                    <w:rPr>
                      <w:rFonts w:ascii="Arial" w:hAnsi="Arial" w:cs="Arial"/>
                      <w:color w:val="000000"/>
                      <w:position w:val="-2"/>
                      <w:sz w:val="18"/>
                      <w:szCs w:val="18"/>
                    </w:rPr>
                    <w:t>Podpis: _______________________</w:t>
                  </w:r>
                </w:p>
              </w:tc>
            </w:tr>
          </w:tbl>
          <w:p w:rsidR="00BE5353" w:rsidRDefault="00BE5353"/>
          <w:p w:rsidR="00BE5353" w:rsidRDefault="00463799">
            <w:pPr>
              <w:spacing w:before="225" w:after="225"/>
              <w:jc w:val="both"/>
            </w:pPr>
            <w:r>
              <w:rPr>
                <w:rFonts w:ascii="Arial" w:hAnsi="Arial" w:cs="Arial"/>
                <w:color w:val="000000"/>
                <w:sz w:val="18"/>
                <w:szCs w:val="18"/>
              </w:rPr>
              <w:t> </w:t>
            </w:r>
          </w:p>
          <w:p w:rsidR="00BE5353" w:rsidRDefault="00463799">
            <w:pPr>
              <w:spacing w:before="225" w:after="225"/>
              <w:jc w:val="both"/>
            </w:pPr>
            <w:r>
              <w:rPr>
                <w:rFonts w:ascii="Arial" w:hAnsi="Arial" w:cs="Arial"/>
                <w:color w:val="000000"/>
                <w:sz w:val="18"/>
                <w:szCs w:val="18"/>
              </w:rPr>
              <w:t>-------------------------------------------------------------------------------------</w:t>
            </w:r>
          </w:p>
          <w:p w:rsidR="00BE5353" w:rsidRDefault="00463799">
            <w:pPr>
              <w:spacing w:before="225" w:after="225"/>
              <w:jc w:val="both"/>
            </w:pPr>
            <w:r>
              <w:rPr>
                <w:rFonts w:ascii="Arial" w:hAnsi="Arial" w:cs="Arial"/>
                <w:color w:val="000000"/>
                <w:sz w:val="18"/>
                <w:szCs w:val="18"/>
              </w:rPr>
              <w:t>odreži</w:t>
            </w:r>
          </w:p>
        </w:tc>
      </w:tr>
    </w:tbl>
    <w:p w:rsidR="00BE5353" w:rsidRDefault="00BE5353">
      <w:pPr>
        <w:sectPr w:rsidR="00BE5353" w:rsidSect="00C113CD">
          <w:footerReference w:type="default" r:id="rId19"/>
          <w:pgSz w:w="11906" w:h="16838"/>
          <w:pgMar w:top="1418" w:right="1418" w:bottom="1418" w:left="1418" w:header="567" w:footer="596" w:gutter="0"/>
          <w:cols w:space="708"/>
          <w:docGrid w:linePitch="360"/>
        </w:sectPr>
      </w:pPr>
    </w:p>
    <w:p w:rsidR="00C113CD" w:rsidRPr="00116091" w:rsidRDefault="00463799" w:rsidP="00C113C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C113CD" w:rsidRDefault="00C113CD" w:rsidP="00C113CD">
      <w:pPr>
        <w:rPr>
          <w:rFonts w:ascii="Arial" w:hAnsi="Arial" w:cs="Arial"/>
        </w:rPr>
      </w:pPr>
    </w:p>
    <w:p w:rsidR="00962CDC" w:rsidRDefault="00962CDC">
      <w:pPr>
        <w:spacing w:before="225" w:after="225" w:line="240" w:lineRule="auto"/>
        <w:jc w:val="center"/>
        <w:rPr>
          <w:rFonts w:ascii="Arial" w:hAnsi="Arial" w:cs="Arial"/>
          <w:b/>
          <w:bCs/>
          <w:color w:val="000000"/>
          <w:sz w:val="27"/>
          <w:szCs w:val="27"/>
        </w:rPr>
      </w:pPr>
      <w:r w:rsidRPr="00962CDC">
        <w:rPr>
          <w:rFonts w:ascii="Arial" w:hAnsi="Arial" w:cs="Arial"/>
          <w:b/>
          <w:bCs/>
          <w:color w:val="000000"/>
          <w:sz w:val="27"/>
          <w:szCs w:val="27"/>
        </w:rPr>
        <w:t xml:space="preserve">POGODBA O IZVAJANJU PREVOZOV OSNOVNOŠOLSKIH OTROK V OBČINI GORENJA VAS - POLJANE </w:t>
      </w:r>
    </w:p>
    <w:p w:rsidR="00962CDC" w:rsidRDefault="00962CDC">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za sklop/e ______________</w:t>
      </w:r>
    </w:p>
    <w:p w:rsidR="00BE5353" w:rsidRDefault="00463799">
      <w:pPr>
        <w:spacing w:before="225" w:after="225" w:line="240" w:lineRule="auto"/>
        <w:jc w:val="center"/>
      </w:pPr>
      <w:r>
        <w:rPr>
          <w:rFonts w:ascii="Arial" w:hAnsi="Arial" w:cs="Arial"/>
          <w:color w:val="000000"/>
          <w:sz w:val="18"/>
          <w:szCs w:val="18"/>
        </w:rPr>
        <w:t>sklenjena med</w:t>
      </w:r>
    </w:p>
    <w:p w:rsidR="00BE5353" w:rsidRDefault="00463799">
      <w:pPr>
        <w:spacing w:after="0" w:line="240" w:lineRule="auto"/>
      </w:pPr>
      <w:r>
        <w:rPr>
          <w:rFonts w:ascii="Arial" w:hAnsi="Arial" w:cs="Arial"/>
          <w:b/>
          <w:bCs/>
          <w:color w:val="000000"/>
          <w:sz w:val="18"/>
          <w:szCs w:val="18"/>
        </w:rPr>
        <w:t>NAROČNIKOM: OBČINA GORENJA VAS-POLJANE, Poljanska cesta 87, 4224 Gorenja vas,</w:t>
      </w:r>
      <w:r>
        <w:rPr>
          <w:rFonts w:ascii="Arial" w:hAnsi="Arial" w:cs="Arial"/>
          <w:color w:val="000000"/>
          <w:sz w:val="18"/>
          <w:szCs w:val="18"/>
        </w:rPr>
        <w:br/>
        <w:t>ki ga zastopa Janez Milan Čadež, župan</w:t>
      </w:r>
      <w:r>
        <w:br/>
      </w:r>
    </w:p>
    <w:tbl>
      <w:tblPr>
        <w:tblStyle w:val="NormalTablePHPDOCX"/>
        <w:tblW w:w="3500" w:type="pct"/>
        <w:tblInd w:w="108" w:type="dxa"/>
        <w:tblLook w:val="04A0" w:firstRow="1" w:lastRow="0" w:firstColumn="1" w:lastColumn="0" w:noHBand="0" w:noVBand="1"/>
      </w:tblPr>
      <w:tblGrid>
        <w:gridCol w:w="3300"/>
        <w:gridCol w:w="3049"/>
      </w:tblGrid>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Matična številka:</w:t>
            </w:r>
          </w:p>
        </w:tc>
        <w:tc>
          <w:tcPr>
            <w:tcW w:w="0" w:type="auto"/>
            <w:tcMar>
              <w:top w:w="0" w:type="auto"/>
              <w:bottom w:w="0" w:type="auto"/>
            </w:tcMar>
            <w:vAlign w:val="center"/>
          </w:tcPr>
          <w:p w:rsidR="00BE5353" w:rsidRDefault="00463799">
            <w:r>
              <w:rPr>
                <w:rFonts w:ascii="Arial" w:hAnsi="Arial" w:cs="Arial"/>
                <w:color w:val="000000"/>
                <w:position w:val="-2"/>
                <w:sz w:val="18"/>
                <w:szCs w:val="18"/>
              </w:rPr>
              <w:t>5883261000</w:t>
            </w:r>
          </w:p>
        </w:tc>
      </w:tr>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BE5353" w:rsidRDefault="00463799">
            <w:r>
              <w:rPr>
                <w:rFonts w:ascii="Arial" w:hAnsi="Arial" w:cs="Arial"/>
                <w:color w:val="000000"/>
                <w:position w:val="-2"/>
                <w:sz w:val="18"/>
                <w:szCs w:val="18"/>
              </w:rPr>
              <w:t>SI 63943026</w:t>
            </w:r>
          </w:p>
        </w:tc>
      </w:tr>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Transakcijski račun (TRR):</w:t>
            </w:r>
          </w:p>
        </w:tc>
        <w:tc>
          <w:tcPr>
            <w:tcW w:w="0" w:type="auto"/>
            <w:tcMar>
              <w:top w:w="0" w:type="auto"/>
              <w:bottom w:w="0" w:type="auto"/>
            </w:tcMar>
            <w:vAlign w:val="center"/>
          </w:tcPr>
          <w:p w:rsidR="00BE5353" w:rsidRDefault="00463799">
            <w:r>
              <w:rPr>
                <w:rFonts w:ascii="Arial" w:hAnsi="Arial" w:cs="Arial"/>
                <w:color w:val="000000"/>
                <w:position w:val="-2"/>
                <w:sz w:val="18"/>
                <w:szCs w:val="18"/>
              </w:rPr>
              <w:t>SI56 0122 7010 0007 212</w:t>
            </w:r>
          </w:p>
        </w:tc>
      </w:tr>
    </w:tbl>
    <w:p w:rsidR="00BE5353" w:rsidRDefault="00BE5353"/>
    <w:p w:rsidR="00BE5353" w:rsidRDefault="00463799">
      <w:pPr>
        <w:spacing w:before="225" w:after="225" w:line="240" w:lineRule="auto"/>
        <w:jc w:val="center"/>
      </w:pPr>
      <w:r>
        <w:rPr>
          <w:rFonts w:ascii="Arial" w:hAnsi="Arial" w:cs="Arial"/>
          <w:color w:val="000000"/>
          <w:sz w:val="18"/>
          <w:szCs w:val="18"/>
        </w:rPr>
        <w:t>in</w:t>
      </w:r>
    </w:p>
    <w:p w:rsidR="00BE5353" w:rsidRDefault="00962CDC">
      <w:pPr>
        <w:spacing w:before="225" w:after="225" w:line="240" w:lineRule="auto"/>
        <w:jc w:val="both"/>
      </w:pPr>
      <w:r>
        <w:rPr>
          <w:rFonts w:ascii="Arial" w:hAnsi="Arial" w:cs="Arial"/>
          <w:b/>
          <w:bCs/>
          <w:color w:val="000000"/>
          <w:sz w:val="18"/>
          <w:szCs w:val="18"/>
        </w:rPr>
        <w:t>PREVOZNIKOM</w:t>
      </w:r>
      <w:r w:rsidR="00463799">
        <w:rPr>
          <w:rFonts w:ascii="Arial" w:hAnsi="Arial" w:cs="Arial"/>
          <w:b/>
          <w:bCs/>
          <w:color w:val="000000"/>
          <w:sz w:val="18"/>
          <w:szCs w:val="18"/>
        </w:rPr>
        <w:t>: </w:t>
      </w:r>
      <w:r w:rsidR="00463799">
        <w:rPr>
          <w:rFonts w:ascii="Arial" w:hAnsi="Arial" w:cs="Arial"/>
          <w:color w:val="000000"/>
          <w:sz w:val="18"/>
          <w:szCs w:val="18"/>
        </w:rPr>
        <w:t>___________________________________,</w:t>
      </w:r>
      <w:r w:rsidR="00463799">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BE5353" w:rsidRDefault="00463799">
            <w:r>
              <w:rPr>
                <w:rFonts w:ascii="Arial" w:hAnsi="Arial" w:cs="Arial"/>
                <w:color w:val="000000"/>
                <w:position w:val="-2"/>
                <w:sz w:val="18"/>
                <w:szCs w:val="18"/>
              </w:rPr>
              <w:t> </w:t>
            </w:r>
          </w:p>
        </w:tc>
      </w:tr>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BE5353" w:rsidRDefault="00463799">
            <w:r>
              <w:rPr>
                <w:rFonts w:ascii="Arial" w:hAnsi="Arial" w:cs="Arial"/>
                <w:color w:val="000000"/>
                <w:position w:val="-2"/>
                <w:sz w:val="18"/>
                <w:szCs w:val="18"/>
              </w:rPr>
              <w:t> </w:t>
            </w:r>
          </w:p>
        </w:tc>
      </w:tr>
      <w:tr w:rsidR="00BE5353">
        <w:tc>
          <w:tcPr>
            <w:tcW w:w="3300" w:type="dxa"/>
            <w:tcMar>
              <w:top w:w="0" w:type="auto"/>
              <w:bottom w:w="0" w:type="auto"/>
            </w:tcMar>
            <w:vAlign w:val="center"/>
          </w:tcPr>
          <w:p w:rsidR="00BE5353" w:rsidRDefault="00463799">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BE5353" w:rsidRDefault="00463799">
            <w:r>
              <w:rPr>
                <w:rFonts w:ascii="Arial" w:hAnsi="Arial" w:cs="Arial"/>
                <w:color w:val="000000"/>
                <w:position w:val="-2"/>
                <w:sz w:val="18"/>
                <w:szCs w:val="18"/>
              </w:rPr>
              <w:t> </w:t>
            </w:r>
          </w:p>
        </w:tc>
      </w:tr>
    </w:tbl>
    <w:p w:rsidR="00BE5353" w:rsidRDefault="00463799">
      <w:pPr>
        <w:spacing w:before="225" w:after="225" w:line="240" w:lineRule="auto"/>
        <w:jc w:val="both"/>
      </w:pPr>
      <w:r>
        <w:rPr>
          <w:rFonts w:ascii="Arial" w:hAnsi="Arial" w:cs="Arial"/>
          <w:color w:val="000000"/>
          <w:sz w:val="18"/>
          <w:szCs w:val="18"/>
        </w:rPr>
        <w:t> </w:t>
      </w:r>
    </w:p>
    <w:p w:rsidR="00BE5353" w:rsidRDefault="00463799">
      <w:pPr>
        <w:spacing w:before="225" w:after="225" w:line="240" w:lineRule="auto"/>
        <w:jc w:val="both"/>
      </w:pPr>
      <w:r>
        <w:rPr>
          <w:rFonts w:ascii="Arial" w:hAnsi="Arial" w:cs="Arial"/>
          <w:b/>
          <w:bCs/>
          <w:color w:val="000000"/>
          <w:sz w:val="18"/>
          <w:szCs w:val="18"/>
        </w:rPr>
        <w:t>I. UVODNE DOLOČBE</w:t>
      </w:r>
    </w:p>
    <w:p w:rsidR="00BE5353" w:rsidRDefault="0046379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962CDC" w:rsidRDefault="00962CDC" w:rsidP="00962CDC">
            <w:pPr>
              <w:spacing w:before="225" w:after="225"/>
              <w:jc w:val="both"/>
              <w:rPr>
                <w:rFonts w:ascii="Arial" w:hAnsi="Arial" w:cs="Arial"/>
                <w:color w:val="000000"/>
                <w:sz w:val="18"/>
                <w:szCs w:val="18"/>
              </w:rPr>
            </w:pPr>
            <w:r>
              <w:rPr>
                <w:rFonts w:ascii="Arial" w:hAnsi="Arial" w:cs="Arial"/>
                <w:color w:val="000000"/>
                <w:sz w:val="18"/>
                <w:szCs w:val="18"/>
              </w:rPr>
              <w:t>Naročnik in prevoznik ugotavljata, da je bil na osnovi: </w:t>
            </w:r>
          </w:p>
          <w:p w:rsidR="00962CDC" w:rsidRPr="00D67239" w:rsidRDefault="00962CDC" w:rsidP="00962CDC">
            <w:pPr>
              <w:pStyle w:val="ListParagraph"/>
              <w:numPr>
                <w:ilvl w:val="0"/>
                <w:numId w:val="37"/>
              </w:numPr>
              <w:spacing w:before="225" w:after="225"/>
              <w:jc w:val="both"/>
            </w:pPr>
            <w:r w:rsidRPr="00D67239">
              <w:rPr>
                <w:rFonts w:ascii="Arial" w:hAnsi="Arial" w:cs="Arial"/>
                <w:color w:val="000000"/>
                <w:sz w:val="18"/>
                <w:szCs w:val="18"/>
              </w:rPr>
              <w:t>javnega naročila, objavljenega na Portalu javnih naročil številka _ _ _ _ _ _ z dne _ _ _ _ _ _</w:t>
            </w:r>
            <w:r>
              <w:rPr>
                <w:rFonts w:ascii="Arial" w:hAnsi="Arial" w:cs="Arial"/>
                <w:color w:val="000000"/>
                <w:sz w:val="18"/>
                <w:szCs w:val="18"/>
              </w:rPr>
              <w:t xml:space="preserve"> in v Dopolnilu k Uradnemu listu Evropske unije številka _ _ _ _ _ _ _ _ _  z dne _ _ _ _ _ _ _ _ </w:t>
            </w:r>
            <w:r w:rsidRPr="00D67239">
              <w:rPr>
                <w:rFonts w:ascii="Arial" w:hAnsi="Arial" w:cs="Arial"/>
                <w:color w:val="000000"/>
                <w:sz w:val="18"/>
                <w:szCs w:val="18"/>
              </w:rPr>
              <w:t xml:space="preserve"> z naslovom </w:t>
            </w:r>
            <w:r w:rsidRPr="00962CDC">
              <w:rPr>
                <w:rFonts w:ascii="Arial" w:hAnsi="Arial" w:cs="Arial"/>
                <w:color w:val="000000"/>
                <w:sz w:val="18"/>
                <w:szCs w:val="18"/>
              </w:rPr>
              <w:t xml:space="preserve">Izvajanje prevozov osnovnošolskih otrok v občini Gorenja vas </w:t>
            </w:r>
            <w:r>
              <w:rPr>
                <w:rFonts w:ascii="Arial" w:hAnsi="Arial" w:cs="Arial"/>
                <w:color w:val="000000"/>
                <w:sz w:val="18"/>
                <w:szCs w:val="18"/>
              </w:rPr>
              <w:t>–</w:t>
            </w:r>
            <w:r w:rsidRPr="00962CDC">
              <w:rPr>
                <w:rFonts w:ascii="Arial" w:hAnsi="Arial" w:cs="Arial"/>
                <w:color w:val="000000"/>
                <w:sz w:val="18"/>
                <w:szCs w:val="18"/>
              </w:rPr>
              <w:t xml:space="preserve"> Poljane</w:t>
            </w:r>
            <w:r>
              <w:rPr>
                <w:rFonts w:ascii="Arial" w:hAnsi="Arial" w:cs="Arial"/>
                <w:color w:val="000000"/>
                <w:sz w:val="18"/>
                <w:szCs w:val="18"/>
              </w:rPr>
              <w:t>,</w:t>
            </w:r>
          </w:p>
          <w:p w:rsidR="00962CDC" w:rsidRPr="00D67239" w:rsidRDefault="00962CDC" w:rsidP="00962CDC">
            <w:pPr>
              <w:pStyle w:val="ListParagraph"/>
              <w:numPr>
                <w:ilvl w:val="0"/>
                <w:numId w:val="37"/>
              </w:numPr>
              <w:spacing w:before="225" w:after="225"/>
              <w:jc w:val="both"/>
            </w:pPr>
            <w:r w:rsidRPr="00D67239">
              <w:rPr>
                <w:rFonts w:ascii="Arial" w:hAnsi="Arial" w:cs="Arial"/>
                <w:color w:val="000000"/>
                <w:sz w:val="18"/>
                <w:szCs w:val="18"/>
              </w:rPr>
              <w:t>naročnikove odločitve o oddaji javnega naročila številka _ _ _ _ _ _ z dne _ _ _ _ _ _</w:t>
            </w:r>
            <w:r>
              <w:rPr>
                <w:rFonts w:ascii="Arial" w:hAnsi="Arial" w:cs="Arial"/>
                <w:color w:val="000000"/>
                <w:sz w:val="18"/>
                <w:szCs w:val="18"/>
              </w:rPr>
              <w:t>, ki je bila obljavljena na Portalu javnih naročil dne _ _ _ _ _ _ _ _ _ _  pod oznako _ _ _ _ _ _ _</w:t>
            </w:r>
            <w:r w:rsidRPr="00D67239">
              <w:rPr>
                <w:rFonts w:ascii="Arial" w:hAnsi="Arial" w:cs="Arial"/>
                <w:color w:val="000000"/>
                <w:sz w:val="18"/>
                <w:szCs w:val="18"/>
              </w:rPr>
              <w:t> </w:t>
            </w:r>
          </w:p>
          <w:p w:rsidR="00BE5353" w:rsidRDefault="00962CDC" w:rsidP="00962CDC">
            <w:pPr>
              <w:spacing w:before="225" w:after="225"/>
              <w:jc w:val="both"/>
            </w:pPr>
            <w:r w:rsidRPr="00D67239">
              <w:rPr>
                <w:rFonts w:ascii="Arial" w:hAnsi="Arial" w:cs="Arial"/>
                <w:color w:val="000000"/>
                <w:sz w:val="18"/>
                <w:szCs w:val="18"/>
              </w:rPr>
              <w:t>izbran prevoznik v okviru omenjenega javnega naročila, zaradi česar se sklepa predmetna pogodba.</w:t>
            </w:r>
            <w:r>
              <w:rPr>
                <w:rFonts w:ascii="Arial" w:hAnsi="Arial" w:cs="Arial"/>
                <w:color w:val="000000"/>
                <w:sz w:val="18"/>
                <w:szCs w:val="18"/>
              </w:rPr>
              <w:t xml:space="preserve"> Pogodba se sklepa za sklop/e _ _ _ _ _ _ _ _ _ _ _ _.</w:t>
            </w:r>
          </w:p>
        </w:tc>
      </w:tr>
    </w:tbl>
    <w:p w:rsidR="00BE5353" w:rsidRDefault="00463799">
      <w:pPr>
        <w:spacing w:before="225" w:after="225" w:line="240" w:lineRule="auto"/>
        <w:jc w:val="both"/>
      </w:pPr>
      <w:r>
        <w:rPr>
          <w:rFonts w:ascii="Arial" w:hAnsi="Arial" w:cs="Arial"/>
          <w:b/>
          <w:bCs/>
          <w:color w:val="000000"/>
          <w:sz w:val="18"/>
          <w:szCs w:val="18"/>
        </w:rPr>
        <w:t>II. PREDMET POGODBE</w:t>
      </w:r>
    </w:p>
    <w:p w:rsidR="00BE5353" w:rsidRDefault="0046379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00962CDC" w:rsidRPr="00962CDC">
              <w:rPr>
                <w:rFonts w:ascii="Arial" w:hAnsi="Arial" w:cs="Arial"/>
                <w:color w:val="000000"/>
                <w:sz w:val="18"/>
                <w:szCs w:val="18"/>
              </w:rPr>
              <w:t>Izvajanje prevozov osnovnošolskih otrok v občini Gorenja vas - Poljane</w:t>
            </w:r>
            <w:r>
              <w:rPr>
                <w:rFonts w:ascii="Arial" w:hAnsi="Arial" w:cs="Arial"/>
                <w:color w:val="000000"/>
                <w:sz w:val="18"/>
                <w:szCs w:val="18"/>
              </w:rPr>
              <w:t>«, ki je bilo na Portalu javnih naročil objavljeno dne _ _ _ _ _ _ _ _ _  pod številko _ _ _ _ _ _ _ _ _ _ _, izvajal storitve</w:t>
            </w:r>
            <w:r w:rsidR="00962CDC">
              <w:rPr>
                <w:rFonts w:ascii="Arial" w:hAnsi="Arial" w:cs="Arial"/>
                <w:color w:val="000000"/>
                <w:sz w:val="18"/>
                <w:szCs w:val="18"/>
              </w:rPr>
              <w:t xml:space="preserve"> prevoza osnovnošolski otrok za sklop/e __________</w:t>
            </w:r>
            <w:r>
              <w:rPr>
                <w:rFonts w:ascii="Arial" w:hAnsi="Arial" w:cs="Arial"/>
                <w:color w:val="000000"/>
                <w:sz w:val="18"/>
                <w:szCs w:val="18"/>
              </w:rPr>
              <w:t>. </w:t>
            </w:r>
            <w:r>
              <w:rPr>
                <w:rFonts w:ascii="Arial" w:hAnsi="Arial" w:cs="Arial"/>
                <w:color w:val="000000"/>
                <w:sz w:val="18"/>
                <w:szCs w:val="18"/>
              </w:rPr>
              <w:br/>
              <w:t>(v nadaljevanju: izvedba storitev).</w:t>
            </w:r>
          </w:p>
          <w:p w:rsidR="00BE5353" w:rsidRDefault="00463799">
            <w:pPr>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rsidR="00BE5353" w:rsidRDefault="00463799">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BE5353" w:rsidRDefault="00463799">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rsidR="00BE5353" w:rsidRDefault="00463799">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BE5353">
              <w:tc>
                <w:tcPr>
                  <w:tcW w:w="0" w:type="auto"/>
                  <w:tcMar>
                    <w:top w:w="0" w:type="auto"/>
                    <w:bottom w:w="0" w:type="auto"/>
                  </w:tcMar>
                </w:tcPr>
                <w:p w:rsidR="00BE5353" w:rsidRDefault="00463799" w:rsidP="00962CDC">
                  <w:pPr>
                    <w:numPr>
                      <w:ilvl w:val="0"/>
                      <w:numId w:val="30"/>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00962CDC" w:rsidRPr="00962CDC">
                    <w:rPr>
                      <w:rFonts w:ascii="Arial" w:hAnsi="Arial" w:cs="Arial"/>
                      <w:color w:val="000000"/>
                      <w:sz w:val="18"/>
                      <w:szCs w:val="18"/>
                    </w:rPr>
                    <w:t>Izvajanje prevozov osnovnošolskih otrok v občini Gorenja vas - Poljane</w:t>
                  </w:r>
                  <w:r>
                    <w:rPr>
                      <w:rFonts w:ascii="Arial" w:hAnsi="Arial" w:cs="Arial"/>
                      <w:color w:val="000000"/>
                      <w:sz w:val="18"/>
                      <w:szCs w:val="18"/>
                    </w:rPr>
                    <w:t>, ki je bilo objavljeno na Portalu javnih naročil dne _ _ _ _ _ _ _ _ _  pod številko _ _ _ _ _ _ _ _ in vsemi prilogami ter dopolnitvami, ki so njeni sestavni deli in </w:t>
                  </w:r>
                </w:p>
                <w:p w:rsidR="00BE5353" w:rsidRDefault="00463799">
                  <w:pPr>
                    <w:numPr>
                      <w:ilvl w:val="0"/>
                      <w:numId w:val="30"/>
                    </w:numPr>
                    <w:jc w:val="both"/>
                    <w:rPr>
                      <w:rFonts w:ascii="Arial" w:hAnsi="Arial" w:cs="Arial"/>
                      <w:color w:val="000000"/>
                      <w:sz w:val="18"/>
                      <w:szCs w:val="18"/>
                    </w:rPr>
                  </w:pPr>
                  <w:r>
                    <w:rPr>
                      <w:rFonts w:ascii="Arial" w:hAnsi="Arial" w:cs="Arial"/>
                      <w:color w:val="000000"/>
                      <w:sz w:val="18"/>
                      <w:szCs w:val="18"/>
                    </w:rPr>
                    <w:t>ponudbo prevoznika _ _ _ _ _ _ _ _ _ _ _ _ _ _ _ _ _ _.</w:t>
                  </w:r>
                  <w:r w:rsidR="00962CDC">
                    <w:rPr>
                      <w:rFonts w:ascii="Arial" w:hAnsi="Arial" w:cs="Arial"/>
                      <w:color w:val="000000"/>
                      <w:sz w:val="18"/>
                      <w:szCs w:val="18"/>
                    </w:rPr>
                    <w:t xml:space="preserve"> </w:t>
                  </w:r>
                </w:p>
              </w:tc>
            </w:tr>
          </w:tbl>
          <w:p w:rsidR="00BE5353" w:rsidRDefault="00463799">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rsidR="00BE5353" w:rsidRDefault="00463799">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rsidR="00BE5353" w:rsidRDefault="00463799">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BE5353" w:rsidRDefault="00463799">
      <w:pPr>
        <w:spacing w:before="225" w:after="225" w:line="240" w:lineRule="auto"/>
        <w:jc w:val="both"/>
      </w:pPr>
      <w:r>
        <w:rPr>
          <w:rFonts w:ascii="Arial" w:hAnsi="Arial" w:cs="Arial"/>
          <w:b/>
          <w:bCs/>
          <w:color w:val="000000"/>
          <w:sz w:val="18"/>
          <w:szCs w:val="18"/>
        </w:rPr>
        <w:t>III. POGODBENA VREDNOST STORITEV</w:t>
      </w:r>
    </w:p>
    <w:p w:rsidR="00BE5353" w:rsidRDefault="0046379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za posamezen izveden sklop iz 2. člena te pogodbe po naslednji dnevni ceni:</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 Sklop  št. _____</w:t>
            </w:r>
            <w:r w:rsidRPr="00C029E9">
              <w:rPr>
                <w:rFonts w:ascii="Arial" w:eastAsia="Times New Roman" w:hAnsi="Arial" w:cs="Arial"/>
                <w:sz w:val="18"/>
                <w:szCs w:val="18"/>
                <w:lang w:eastAsia="sl-SI"/>
              </w:rPr>
              <w:t xml:space="preserve"> -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p>
          <w:p w:rsidR="00946D61" w:rsidRPr="00C029E9" w:rsidRDefault="00946D61" w:rsidP="00946D61">
            <w:pPr>
              <w:autoSpaceDE w:val="0"/>
              <w:autoSpaceDN w:val="0"/>
              <w:adjustRightInd w:val="0"/>
              <w:jc w:val="both"/>
              <w:rPr>
                <w:rFonts w:ascii="Arial" w:eastAsia="Times New Roman" w:hAnsi="Arial" w:cs="Arial"/>
                <w:i/>
                <w:sz w:val="18"/>
                <w:szCs w:val="18"/>
                <w:lang w:eastAsia="sl-SI"/>
              </w:rPr>
            </w:pPr>
            <w:r w:rsidRPr="00C029E9">
              <w:rPr>
                <w:rFonts w:ascii="Arial" w:eastAsia="Times New Roman" w:hAnsi="Arial" w:cs="Arial"/>
                <w:i/>
                <w:sz w:val="18"/>
                <w:szCs w:val="18"/>
                <w:lang w:eastAsia="sl-SI"/>
              </w:rPr>
              <w:t xml:space="preserve"> (opomba: </w:t>
            </w:r>
            <w:r>
              <w:rPr>
                <w:rFonts w:ascii="Arial" w:eastAsia="Times New Roman" w:hAnsi="Arial" w:cs="Arial"/>
                <w:i/>
                <w:sz w:val="18"/>
                <w:szCs w:val="18"/>
                <w:lang w:eastAsia="sl-SI"/>
              </w:rPr>
              <w:t xml:space="preserve">se izpolni glede na </w:t>
            </w:r>
            <w:r w:rsidRPr="00C029E9">
              <w:rPr>
                <w:rFonts w:ascii="Arial" w:eastAsia="Times New Roman" w:hAnsi="Arial" w:cs="Arial"/>
                <w:i/>
                <w:sz w:val="18"/>
                <w:szCs w:val="18"/>
                <w:lang w:eastAsia="sl-SI"/>
              </w:rPr>
              <w:t>na sklop</w:t>
            </w:r>
            <w:r>
              <w:rPr>
                <w:rFonts w:ascii="Arial" w:eastAsia="Times New Roman" w:hAnsi="Arial" w:cs="Arial"/>
                <w:i/>
                <w:sz w:val="18"/>
                <w:szCs w:val="18"/>
                <w:lang w:eastAsia="sl-SI"/>
              </w:rPr>
              <w:t>/e</w:t>
            </w:r>
            <w:r w:rsidRPr="00C029E9">
              <w:rPr>
                <w:rFonts w:ascii="Arial" w:eastAsia="Times New Roman" w:hAnsi="Arial" w:cs="Arial"/>
                <w:i/>
                <w:sz w:val="18"/>
                <w:szCs w:val="18"/>
                <w:lang w:eastAsia="sl-SI"/>
              </w:rPr>
              <w:t xml:space="preserve"> za katerega bo ponudnik izbran)</w:t>
            </w:r>
          </w:p>
          <w:p w:rsidR="00946D61" w:rsidRDefault="00946D61">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osnovnošolskih otrok za celoten čas trajanja pogodbe (od 1. 9. 2018 do 30. 6. 2022) znaša:</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p>
          <w:p w:rsidR="00946D61" w:rsidRPr="00C029E9" w:rsidRDefault="00946D61" w:rsidP="00946D61">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rsidR="00946D61" w:rsidRPr="00C029E9" w:rsidRDefault="00946D61" w:rsidP="00946D61">
            <w:pPr>
              <w:tabs>
                <w:tab w:val="left" w:pos="1785"/>
              </w:tabs>
              <w:autoSpaceDE w:val="0"/>
              <w:autoSpaceDN w:val="0"/>
              <w:adjustRightInd w:val="0"/>
              <w:jc w:val="both"/>
              <w:rPr>
                <w:rFonts w:ascii="Arial" w:eastAsia="Times New Roman" w:hAnsi="Arial" w:cs="Arial"/>
                <w:sz w:val="18"/>
                <w:szCs w:val="18"/>
                <w:lang w:eastAsia="sl-SI"/>
              </w:rPr>
            </w:pPr>
          </w:p>
          <w:p w:rsidR="00946D61"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rsidR="00946D61" w:rsidRDefault="00946D61" w:rsidP="00946D61">
            <w:pPr>
              <w:autoSpaceDE w:val="0"/>
              <w:autoSpaceDN w:val="0"/>
              <w:adjustRightInd w:val="0"/>
              <w:jc w:val="both"/>
              <w:rPr>
                <w:rFonts w:ascii="Arial" w:eastAsia="Times New Roman" w:hAnsi="Arial" w:cs="Arial"/>
                <w:sz w:val="18"/>
                <w:szCs w:val="18"/>
                <w:lang w:eastAsia="sl-SI"/>
              </w:rPr>
            </w:pP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Cene prevoza </w:t>
            </w:r>
            <w:r>
              <w:rPr>
                <w:rFonts w:ascii="Arial" w:eastAsia="Times New Roman" w:hAnsi="Arial" w:cs="Arial"/>
                <w:sz w:val="18"/>
                <w:szCs w:val="18"/>
                <w:lang w:eastAsia="sl-SI"/>
              </w:rPr>
              <w:t xml:space="preserve">osnovnošolskih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2019</w:t>
            </w:r>
            <w:r w:rsidRPr="00C029E9">
              <w:rPr>
                <w:rFonts w:ascii="Arial" w:eastAsia="Times New Roman" w:hAnsi="Arial" w:cs="Arial"/>
                <w:sz w:val="18"/>
                <w:szCs w:val="18"/>
                <w:lang w:eastAsia="sl-SI"/>
              </w:rPr>
              <w:t>.</w:t>
            </w:r>
          </w:p>
          <w:p w:rsidR="00946D61" w:rsidRPr="00C029E9" w:rsidRDefault="00946D61" w:rsidP="00946D61">
            <w:pPr>
              <w:autoSpaceDE w:val="0"/>
              <w:autoSpaceDN w:val="0"/>
              <w:adjustRightInd w:val="0"/>
              <w:jc w:val="both"/>
              <w:rPr>
                <w:rFonts w:ascii="Arial" w:eastAsia="Times New Roman" w:hAnsi="Arial" w:cs="Arial"/>
                <w:color w:val="548DD4" w:themeColor="text2" w:themeTint="99"/>
                <w:sz w:val="18"/>
                <w:szCs w:val="18"/>
                <w:lang w:eastAsia="sl-SI"/>
              </w:rPr>
            </w:pP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osnovnošolskih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rsidR="00946D61" w:rsidRPr="00C029E9" w:rsidRDefault="00946D61" w:rsidP="00946D61">
            <w:pPr>
              <w:autoSpaceDE w:val="0"/>
              <w:autoSpaceDN w:val="0"/>
              <w:adjustRightInd w:val="0"/>
              <w:jc w:val="both"/>
              <w:rPr>
                <w:rFonts w:ascii="Arial" w:eastAsia="Times New Roman" w:hAnsi="Arial" w:cs="Arial"/>
                <w:sz w:val="18"/>
                <w:szCs w:val="18"/>
                <w:lang w:eastAsia="sl-SI"/>
              </w:rPr>
            </w:pPr>
          </w:p>
          <w:p w:rsidR="00BE5353" w:rsidRDefault="00946D61" w:rsidP="00946D61">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Sprememba cene je mogoča samo v primeru predhodnega pisnega in obrazloženega obvestila s strani prevoznika in po danem soglasju naročnika. Spremembo cene bosta naročnik in prevoznik uredila z aneksom k tej pogodbi, sicer se šteje, da cena ni spremenjena.</w:t>
            </w:r>
          </w:p>
          <w:p w:rsidR="00946D61" w:rsidRDefault="00946D61" w:rsidP="00946D61">
            <w:pPr>
              <w:autoSpaceDE w:val="0"/>
              <w:autoSpaceDN w:val="0"/>
              <w:adjustRightInd w:val="0"/>
              <w:jc w:val="both"/>
              <w:rPr>
                <w:rFonts w:ascii="Arial" w:eastAsia="Times New Roman" w:hAnsi="Arial" w:cs="Arial"/>
                <w:sz w:val="18"/>
                <w:szCs w:val="18"/>
                <w:lang w:eastAsia="sl-SI"/>
              </w:rPr>
            </w:pPr>
          </w:p>
          <w:p w:rsidR="00946D61" w:rsidRPr="00946D61" w:rsidRDefault="00946D61" w:rsidP="00946D61">
            <w:pPr>
              <w:autoSpaceDE w:val="0"/>
              <w:autoSpaceDN w:val="0"/>
              <w:adjustRightInd w:val="0"/>
              <w:jc w:val="both"/>
              <w:rPr>
                <w:rFonts w:ascii="Arial" w:eastAsia="Times New Roman" w:hAnsi="Arial" w:cs="Arial"/>
                <w:sz w:val="18"/>
                <w:szCs w:val="18"/>
                <w:lang w:eastAsia="sl-SI"/>
              </w:rPr>
            </w:pPr>
          </w:p>
        </w:tc>
      </w:tr>
    </w:tbl>
    <w:p w:rsidR="00BE5353" w:rsidRDefault="00463799">
      <w:pPr>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5720"/>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Sredstva za izvedbo naročila so zagotovljena v </w:t>
            </w:r>
            <w:r w:rsidR="00946D61">
              <w:rPr>
                <w:rFonts w:ascii="Arial" w:hAnsi="Arial" w:cs="Arial"/>
                <w:color w:val="000000"/>
                <w:sz w:val="18"/>
                <w:szCs w:val="18"/>
              </w:rPr>
              <w:t>Proračunu naročnika.</w:t>
            </w:r>
          </w:p>
        </w:tc>
      </w:tr>
    </w:tbl>
    <w:p w:rsidR="00BE5353" w:rsidRDefault="0046379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p w:rsidR="00CE1F60" w:rsidRDefault="00765262">
            <w:pPr>
              <w:spacing w:before="225" w:after="225"/>
              <w:jc w:val="both"/>
              <w:rPr>
                <w:rFonts w:ascii="Arial" w:hAnsi="Arial" w:cs="Arial"/>
                <w:i/>
                <w:color w:val="808080" w:themeColor="background1" w:themeShade="80"/>
                <w:sz w:val="18"/>
                <w:szCs w:val="18"/>
              </w:rPr>
            </w:pPr>
            <w:r>
              <w:rPr>
                <w:rFonts w:ascii="Arial" w:hAnsi="Arial" w:cs="Arial"/>
                <w:i/>
                <w:color w:val="808080" w:themeColor="background1" w:themeShade="80"/>
                <w:sz w:val="18"/>
                <w:szCs w:val="18"/>
              </w:rPr>
              <w:t>Relevantno za sklop 13</w:t>
            </w:r>
          </w:p>
          <w:p w:rsidR="005E7C69" w:rsidRPr="005E7C69" w:rsidRDefault="005E7C69">
            <w:pPr>
              <w:spacing w:before="225" w:after="225"/>
              <w:jc w:val="both"/>
              <w:rPr>
                <w:rFonts w:ascii="Arial" w:hAnsi="Arial" w:cs="Arial"/>
                <w:i/>
                <w:color w:val="808080" w:themeColor="background1" w:themeShade="80"/>
                <w:sz w:val="18"/>
                <w:szCs w:val="18"/>
              </w:rPr>
            </w:pPr>
            <w:r w:rsidRPr="005E7C69">
              <w:rPr>
                <w:rFonts w:ascii="Arial" w:hAnsi="Arial" w:cs="Arial"/>
                <w:i/>
                <w:color w:val="808080" w:themeColor="background1" w:themeShade="80"/>
                <w:sz w:val="18"/>
                <w:szCs w:val="18"/>
              </w:rPr>
              <w:t xml:space="preserve">Prevoznik izda </w:t>
            </w:r>
            <w:r>
              <w:rPr>
                <w:rFonts w:ascii="Arial" w:hAnsi="Arial" w:cs="Arial"/>
                <w:i/>
                <w:color w:val="808080" w:themeColor="background1" w:themeShade="80"/>
                <w:sz w:val="18"/>
                <w:szCs w:val="18"/>
              </w:rPr>
              <w:t>račun za op</w:t>
            </w:r>
            <w:r w:rsidR="00765262">
              <w:rPr>
                <w:rFonts w:ascii="Arial" w:hAnsi="Arial" w:cs="Arial"/>
                <w:i/>
                <w:color w:val="808080" w:themeColor="background1" w:themeShade="80"/>
                <w:sz w:val="18"/>
                <w:szCs w:val="18"/>
              </w:rPr>
              <w:t>ravljene storitve za sklop 13, ki se izvaja</w:t>
            </w:r>
            <w:r>
              <w:rPr>
                <w:rFonts w:ascii="Arial" w:hAnsi="Arial" w:cs="Arial"/>
                <w:i/>
                <w:color w:val="808080" w:themeColor="background1" w:themeShade="80"/>
                <w:sz w:val="18"/>
                <w:szCs w:val="18"/>
              </w:rPr>
              <w:t xml:space="preserve"> za Občino Gorenja vas – Poljane in Občino Žiri naročniku oziroma Občini Žiri </w:t>
            </w:r>
            <w:r w:rsidRPr="005E7C69">
              <w:rPr>
                <w:rFonts w:ascii="Arial" w:hAnsi="Arial" w:cs="Arial"/>
                <w:i/>
                <w:color w:val="808080" w:themeColor="background1" w:themeShade="80"/>
                <w:sz w:val="18"/>
                <w:szCs w:val="18"/>
              </w:rPr>
              <w:t>po izbranem načinu obračunavanja in ključu delitve stroškov med občinama, ki bo ponudniku sporočen v 10. dneh po podpisu pogodbe.</w:t>
            </w:r>
            <w:r>
              <w:rPr>
                <w:rFonts w:ascii="Arial" w:hAnsi="Arial" w:cs="Arial"/>
                <w:i/>
                <w:color w:val="808080" w:themeColor="background1" w:themeShade="80"/>
                <w:sz w:val="18"/>
                <w:szCs w:val="18"/>
              </w:rPr>
              <w:t xml:space="preserve"> R</w:t>
            </w:r>
            <w:r w:rsidRPr="005E7C69">
              <w:rPr>
                <w:rFonts w:ascii="Arial" w:hAnsi="Arial" w:cs="Arial"/>
                <w:i/>
                <w:color w:val="808080" w:themeColor="background1" w:themeShade="80"/>
                <w:sz w:val="18"/>
                <w:szCs w:val="18"/>
              </w:rPr>
              <w:t xml:space="preserve">ačun za opravljene </w:t>
            </w:r>
            <w:r>
              <w:rPr>
                <w:rFonts w:ascii="Arial" w:hAnsi="Arial" w:cs="Arial"/>
                <w:i/>
                <w:color w:val="808080" w:themeColor="background1" w:themeShade="80"/>
                <w:sz w:val="18"/>
                <w:szCs w:val="18"/>
              </w:rPr>
              <w:t xml:space="preserve">prevoznik izstavi </w:t>
            </w:r>
            <w:r w:rsidRPr="005E7C69">
              <w:rPr>
                <w:rFonts w:ascii="Arial" w:hAnsi="Arial" w:cs="Arial"/>
                <w:i/>
                <w:color w:val="808080" w:themeColor="background1" w:themeShade="80"/>
                <w:sz w:val="18"/>
                <w:szCs w:val="18"/>
              </w:rPr>
              <w:t>do 8. v mesecu za pretekli mesec. Priloga računa je poročilo o opravljenih storitvah za pretekli mesec. V prilogi mora prevoznik opredeliti natančno specifikacijo dni, kilometrine in števila prevozov na za pretekli mesec.</w:t>
            </w:r>
          </w:p>
        </w:tc>
      </w:tr>
    </w:tbl>
    <w:p w:rsidR="00BE5353" w:rsidRDefault="0046379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Naročnik bo opravljene storitve plačeval mesečno glede na dejansko opravljene storitve. </w:t>
            </w:r>
          </w:p>
          <w:p w:rsidR="00BE5353" w:rsidRDefault="00463799">
            <w:pPr>
              <w:spacing w:before="225" w:after="225"/>
              <w:jc w:val="both"/>
            </w:pPr>
            <w:r>
              <w:rPr>
                <w:rFonts w:ascii="Arial" w:hAnsi="Arial" w:cs="Arial"/>
                <w:color w:val="000000"/>
                <w:sz w:val="18"/>
                <w:szCs w:val="18"/>
              </w:rPr>
              <w:t>V kolikor naročnik računa ne zavrne v roku 8 delovnih dni od prejema, se račun šteje za potrjenega.</w:t>
            </w:r>
          </w:p>
          <w:p w:rsidR="00BE5353" w:rsidRDefault="00014414">
            <w:pPr>
              <w:spacing w:before="225" w:after="225"/>
              <w:jc w:val="both"/>
            </w:pPr>
            <w:r>
              <w:rPr>
                <w:rFonts w:ascii="Arial" w:hAnsi="Arial" w:cs="Arial"/>
                <w:color w:val="000000"/>
                <w:sz w:val="18"/>
                <w:szCs w:val="18"/>
              </w:rPr>
              <w:t>Prevoznik</w:t>
            </w:r>
            <w:r w:rsidR="00463799">
              <w:rPr>
                <w:rFonts w:ascii="Arial" w:hAnsi="Arial" w:cs="Arial"/>
                <w:color w:val="000000"/>
                <w:sz w:val="18"/>
                <w:szCs w:val="18"/>
              </w:rPr>
              <w:t xml:space="preserve"> izda naročniku račun v osmih (8) dneh po opravljeni storitvi. </w:t>
            </w:r>
            <w:r>
              <w:rPr>
                <w:rFonts w:ascii="Arial" w:hAnsi="Arial" w:cs="Arial"/>
                <w:color w:val="000000"/>
                <w:sz w:val="18"/>
                <w:szCs w:val="18"/>
              </w:rPr>
              <w:t>Prevoznik</w:t>
            </w:r>
            <w:r w:rsidR="00463799">
              <w:rPr>
                <w:rFonts w:ascii="Arial" w:hAnsi="Arial" w:cs="Arial"/>
                <w:color w:val="000000"/>
                <w:sz w:val="18"/>
                <w:szCs w:val="18"/>
              </w:rPr>
              <w:t xml:space="preserve"> izstavi račun v elektronski obliki (eRačun) preko spletnega portala UJPnet. Kot uradni prejem računa se šteje datum vnosa računa v sistem UJPnet. </w:t>
            </w:r>
          </w:p>
          <w:p w:rsidR="00BE5353" w:rsidRDefault="00463799">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BE5353" w:rsidRDefault="00463799">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BE5353" w:rsidRDefault="00463799">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rsidR="00BE5353" w:rsidRDefault="00463799">
      <w:pPr>
        <w:spacing w:before="225" w:after="225" w:line="240" w:lineRule="auto"/>
        <w:jc w:val="both"/>
      </w:pPr>
      <w:r>
        <w:rPr>
          <w:rFonts w:ascii="Arial" w:hAnsi="Arial" w:cs="Arial"/>
          <w:b/>
          <w:bCs/>
          <w:color w:val="000000"/>
          <w:sz w:val="18"/>
          <w:szCs w:val="18"/>
        </w:rPr>
        <w:t xml:space="preserve">IV. </w:t>
      </w:r>
      <w:r w:rsidR="00946D61">
        <w:rPr>
          <w:rFonts w:ascii="Arial" w:hAnsi="Arial" w:cs="Arial"/>
          <w:b/>
          <w:bCs/>
          <w:color w:val="000000"/>
          <w:sz w:val="18"/>
          <w:szCs w:val="18"/>
        </w:rPr>
        <w:t>OBDOBJE ZA KATEREGA SE SKLEPA POGODBA</w:t>
      </w:r>
    </w:p>
    <w:p w:rsidR="00BE5353" w:rsidRDefault="0046379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 xml:space="preserve">Pogodba se sklepa </w:t>
            </w:r>
            <w:r w:rsidR="00946D61">
              <w:rPr>
                <w:rFonts w:ascii="Arial" w:hAnsi="Arial" w:cs="Arial"/>
                <w:color w:val="000000"/>
                <w:sz w:val="18"/>
                <w:szCs w:val="18"/>
              </w:rPr>
              <w:t xml:space="preserve">za obdobje </w:t>
            </w:r>
            <w:r>
              <w:rPr>
                <w:rFonts w:ascii="Arial" w:hAnsi="Arial" w:cs="Arial"/>
                <w:color w:val="000000"/>
                <w:sz w:val="18"/>
                <w:szCs w:val="18"/>
              </w:rPr>
              <w:t xml:space="preserve">od </w:t>
            </w:r>
            <w:r w:rsidR="00946D61">
              <w:rPr>
                <w:rFonts w:ascii="Arial" w:hAnsi="Arial" w:cs="Arial"/>
                <w:color w:val="000000"/>
                <w:sz w:val="18"/>
                <w:szCs w:val="18"/>
              </w:rPr>
              <w:t>1. 9. 2018</w:t>
            </w:r>
            <w:r>
              <w:rPr>
                <w:rFonts w:ascii="Arial" w:hAnsi="Arial" w:cs="Arial"/>
                <w:color w:val="000000"/>
                <w:sz w:val="18"/>
                <w:szCs w:val="18"/>
              </w:rPr>
              <w:t xml:space="preserve"> do </w:t>
            </w:r>
            <w:r w:rsidR="00946D61">
              <w:rPr>
                <w:rFonts w:ascii="Arial" w:hAnsi="Arial" w:cs="Arial"/>
                <w:color w:val="000000"/>
                <w:sz w:val="18"/>
                <w:szCs w:val="18"/>
              </w:rPr>
              <w:t>30. 6. 2022</w:t>
            </w:r>
            <w:r>
              <w:rPr>
                <w:rFonts w:ascii="Arial" w:hAnsi="Arial" w:cs="Arial"/>
                <w:color w:val="000000"/>
                <w:sz w:val="18"/>
                <w:szCs w:val="18"/>
              </w:rPr>
              <w:t xml:space="preserve">  oziroma dokler ne bo imel naročnik sklenjene pogodbe za novo obdobje oziroma novo šolsko leto. </w:t>
            </w:r>
          </w:p>
          <w:p w:rsidR="00BE5353" w:rsidRDefault="00463799">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946D61" w:rsidRDefault="00946D61">
      <w:pPr>
        <w:spacing w:after="0" w:line="240" w:lineRule="auto"/>
        <w:jc w:val="center"/>
        <w:rPr>
          <w:rFonts w:ascii="Arial" w:hAnsi="Arial" w:cs="Arial"/>
          <w:b/>
          <w:bCs/>
          <w:color w:val="000000"/>
          <w:sz w:val="18"/>
          <w:szCs w:val="18"/>
        </w:rPr>
      </w:pPr>
    </w:p>
    <w:p w:rsidR="00BE5353" w:rsidRDefault="0046379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lastRenderedPageBreak/>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BE5353" w:rsidRDefault="00463799">
      <w:pPr>
        <w:spacing w:before="225" w:after="225" w:line="240" w:lineRule="auto"/>
        <w:jc w:val="both"/>
      </w:pPr>
      <w:r>
        <w:rPr>
          <w:rFonts w:ascii="Arial" w:hAnsi="Arial" w:cs="Arial"/>
          <w:b/>
          <w:bCs/>
          <w:color w:val="000000"/>
          <w:sz w:val="18"/>
          <w:szCs w:val="18"/>
        </w:rPr>
        <w:t>V. DOLŽNOSTI NAROČNIKA</w:t>
      </w:r>
    </w:p>
    <w:p w:rsidR="00BE5353" w:rsidRDefault="0046379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Naročnik se zavezuje poravnati pogodbeno ceno za pravilno opravljene storitve na podlagi te pogodbe. </w:t>
            </w:r>
          </w:p>
          <w:p w:rsidR="00BE5353" w:rsidRDefault="00463799">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rsidR="00BE5353" w:rsidRDefault="00463799">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w:t>
            </w:r>
            <w:r w:rsidR="00946D61">
              <w:rPr>
                <w:rFonts w:ascii="Arial" w:hAnsi="Arial" w:cs="Arial"/>
                <w:color w:val="000000"/>
                <w:sz w:val="18"/>
                <w:szCs w:val="18"/>
              </w:rPr>
              <w:t xml:space="preserve">osnova za določitev </w:t>
            </w:r>
            <w:r>
              <w:rPr>
                <w:rFonts w:ascii="Arial" w:hAnsi="Arial" w:cs="Arial"/>
                <w:color w:val="000000"/>
                <w:sz w:val="18"/>
                <w:szCs w:val="18"/>
              </w:rPr>
              <w:t>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rsidR="00BE5353" w:rsidRDefault="00463799">
            <w:pPr>
              <w:spacing w:before="225" w:after="225"/>
              <w:jc w:val="both"/>
            </w:pPr>
            <w:r>
              <w:rPr>
                <w:rFonts w:ascii="Arial" w:hAnsi="Arial" w:cs="Arial"/>
                <w:color w:val="000000"/>
                <w:sz w:val="18"/>
                <w:szCs w:val="18"/>
              </w:rPr>
              <w:t>Vsako povečanje obsega predmeta pogodbe bosta naročnik in prevoznik uredila z dodatkom k pogodbi.</w:t>
            </w:r>
          </w:p>
          <w:p w:rsidR="00BE5353" w:rsidRDefault="00463799">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rsidR="00BE5353" w:rsidRDefault="0046379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rsidR="00BE5353" w:rsidRDefault="0046379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BE5353" w:rsidRDefault="00463799">
      <w:pPr>
        <w:spacing w:before="225" w:after="225" w:line="240" w:lineRule="auto"/>
        <w:jc w:val="both"/>
      </w:pPr>
      <w:r>
        <w:rPr>
          <w:rFonts w:ascii="Arial" w:hAnsi="Arial" w:cs="Arial"/>
          <w:b/>
          <w:bCs/>
          <w:color w:val="000000"/>
          <w:sz w:val="18"/>
          <w:szCs w:val="18"/>
        </w:rPr>
        <w:t>VI. DOLŽNOSTI PREVOZNIKA</w:t>
      </w:r>
    </w:p>
    <w:p w:rsidR="00BE5353" w:rsidRDefault="0046379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rsidR="00BE5353" w:rsidRDefault="00463799">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rsidR="00BE5353" w:rsidRDefault="00463799">
            <w:pPr>
              <w:spacing w:before="225" w:after="225"/>
              <w:jc w:val="both"/>
            </w:pPr>
            <w:r>
              <w:rPr>
                <w:rFonts w:ascii="Arial" w:hAnsi="Arial" w:cs="Arial"/>
                <w:color w:val="000000"/>
                <w:sz w:val="18"/>
                <w:szCs w:val="18"/>
              </w:rPr>
              <w:t>Kakovost storitev mora ustrezati obstoječim standardom in pogojem iz razpisne dokumentacije.</w:t>
            </w:r>
          </w:p>
          <w:p w:rsidR="00BE5353" w:rsidRDefault="00463799">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rsidR="00BE5353" w:rsidRDefault="00463799">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rsidR="00CE1F60" w:rsidRDefault="00463799">
            <w:pPr>
              <w:spacing w:before="225" w:after="225"/>
              <w:jc w:val="both"/>
              <w:rPr>
                <w:rFonts w:ascii="Arial" w:hAnsi="Arial" w:cs="Arial"/>
                <w:color w:val="000000"/>
                <w:sz w:val="18"/>
                <w:szCs w:val="18"/>
              </w:rPr>
            </w:pPr>
            <w:r>
              <w:rPr>
                <w:rFonts w:ascii="Arial" w:hAnsi="Arial" w:cs="Arial"/>
                <w:color w:val="000000"/>
                <w:sz w:val="18"/>
                <w:szCs w:val="18"/>
              </w:rPr>
              <w:lastRenderedPageBreak/>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BE5353" w:rsidRDefault="00463799">
            <w:pPr>
              <w:spacing w:before="225" w:after="225"/>
              <w:jc w:val="both"/>
            </w:pPr>
            <w:r>
              <w:rPr>
                <w:rFonts w:ascii="Arial" w:hAnsi="Arial" w:cs="Arial"/>
                <w:color w:val="000000"/>
                <w:sz w:val="18"/>
                <w:szCs w:val="18"/>
              </w:rPr>
              <w:t>Prevoznik je dolžan poskrbeti, da je vozilo vedno čisto in urejeno.</w:t>
            </w:r>
          </w:p>
          <w:p w:rsidR="00BE5353" w:rsidRDefault="00463799">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BE5353" w:rsidRDefault="00463799">
            <w:pPr>
              <w:spacing w:before="225" w:after="225"/>
              <w:jc w:val="both"/>
            </w:pPr>
            <w:r>
              <w:rPr>
                <w:rFonts w:ascii="Arial" w:hAnsi="Arial" w:cs="Arial"/>
                <w:color w:val="000000"/>
                <w:sz w:val="18"/>
                <w:szCs w:val="18"/>
              </w:rPr>
              <w:t>Med opravljanjem storitev prevoza otrok, ki je predmet te pogodbe, mora prevoznik poskrbeti, da je na ustreznem mestu v vozilu nameščena ta prevozna pogodba in seznam potnikov, pri čemer prevoznik informacij o seznamu potnikov ne sme namestiti na tako mesto, da bi imele omogočen vpogled v le te tudi tretje osebe, ki za to niso pooblaščene. </w:t>
            </w:r>
          </w:p>
          <w:p w:rsidR="00BE5353" w:rsidRDefault="00463799">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BE5353" w:rsidRDefault="00463799">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rsidR="00BE5353" w:rsidRDefault="00463799">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BE5353" w:rsidRDefault="00463799">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BE5353" w:rsidRDefault="00463799">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BE5353" w:rsidRDefault="00463799">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rsidR="00BE5353" w:rsidRDefault="00463799">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rsidR="00BE5353" w:rsidRDefault="0046379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 xml:space="preserve">Za poslovno upoštevno komunikacijo med naročnikom in prevoznikom šteje samo komunikacija preko pošte na poslovni naslov prevoznika in elektronske pošte z navedenim naslovom oziroma kadar je primerno, izjave podane na zapisnik o sestanku. </w:t>
            </w:r>
            <w:r w:rsidR="00CE1F60">
              <w:rPr>
                <w:rFonts w:ascii="Arial" w:hAnsi="Arial" w:cs="Arial"/>
                <w:color w:val="000000"/>
                <w:sz w:val="18"/>
                <w:szCs w:val="18"/>
              </w:rPr>
              <w:t xml:space="preserve">Kadar je to primerno, se kot ustrezna poslovna komunikacija lahko šteje tudi telefonski dogovor. </w:t>
            </w:r>
            <w:r>
              <w:rPr>
                <w:rFonts w:ascii="Arial" w:hAnsi="Arial" w:cs="Arial"/>
                <w:color w:val="000000"/>
                <w:sz w:val="18"/>
                <w:szCs w:val="18"/>
              </w:rPr>
              <w:t>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BE5353" w:rsidRDefault="0046379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rsidR="00BE5353" w:rsidRDefault="0046379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lastRenderedPageBreak/>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BE5353" w:rsidRDefault="00463799">
      <w:pPr>
        <w:spacing w:before="225" w:after="225" w:line="240" w:lineRule="auto"/>
        <w:jc w:val="both"/>
      </w:pPr>
      <w:r>
        <w:rPr>
          <w:rFonts w:ascii="Arial" w:hAnsi="Arial" w:cs="Arial"/>
          <w:b/>
          <w:bCs/>
          <w:color w:val="000000"/>
          <w:sz w:val="18"/>
          <w:szCs w:val="18"/>
        </w:rPr>
        <w:t>VII. PODIZVAJALCI</w:t>
      </w:r>
    </w:p>
    <w:p w:rsidR="00BE5353" w:rsidRDefault="0046379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5353" w:rsidTr="00CE1F6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E5353" w:rsidRDefault="00BE5353"/>
              </w:tc>
            </w:tr>
            <w:tr w:rsidR="00BE5353" w:rsidTr="00CE1F60">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E5353" w:rsidRDefault="00463799">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BE5353" w:rsidRDefault="00463799">
                  <w:pPr>
                    <w:spacing w:before="135" w:after="135"/>
                    <w:jc w:val="both"/>
                    <w:textAlignment w:val="center"/>
                  </w:pPr>
                  <w:r>
                    <w:rPr>
                      <w:rFonts w:ascii="Arial" w:hAnsi="Arial" w:cs="Arial"/>
                      <w:color w:val="000000"/>
                      <w:position w:val="-2"/>
                      <w:sz w:val="18"/>
                      <w:szCs w:val="18"/>
                    </w:rPr>
                    <w:t>Opis del, ki jih bo izvedel podizvajalec:</w:t>
                  </w:r>
                </w:p>
                <w:p w:rsidR="00BE5353" w:rsidRDefault="00463799">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BE5353" w:rsidRDefault="00463799">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w:t>
            </w:r>
            <w:r w:rsidR="00CE1F60">
              <w:rPr>
                <w:rFonts w:ascii="Arial" w:hAnsi="Arial" w:cs="Arial"/>
                <w:color w:val="000000"/>
                <w:sz w:val="18"/>
                <w:szCs w:val="18"/>
              </w:rPr>
              <w:t>prevoznika</w:t>
            </w:r>
            <w:r>
              <w:rPr>
                <w:rFonts w:ascii="Arial" w:hAnsi="Arial" w:cs="Arial"/>
                <w:color w:val="000000"/>
                <w:sz w:val="18"/>
                <w:szCs w:val="18"/>
              </w:rPr>
              <w:t>. </w:t>
            </w:r>
          </w:p>
          <w:p w:rsidR="00BE5353" w:rsidRDefault="00463799">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5353">
              <w:tc>
                <w:tcPr>
                  <w:tcW w:w="0" w:type="auto"/>
                  <w:tcMar>
                    <w:top w:w="0" w:type="auto"/>
                    <w:bottom w:w="0" w:type="auto"/>
                  </w:tcMar>
                </w:tcPr>
                <w:p w:rsidR="00BE5353" w:rsidRDefault="00CE1F60">
                  <w:pPr>
                    <w:numPr>
                      <w:ilvl w:val="0"/>
                      <w:numId w:val="31"/>
                    </w:numPr>
                    <w:jc w:val="both"/>
                    <w:rPr>
                      <w:rFonts w:ascii="Arial" w:hAnsi="Arial" w:cs="Arial"/>
                      <w:color w:val="000000"/>
                      <w:sz w:val="18"/>
                      <w:szCs w:val="18"/>
                    </w:rPr>
                  </w:pPr>
                  <w:r>
                    <w:rPr>
                      <w:rFonts w:ascii="Arial" w:hAnsi="Arial" w:cs="Arial"/>
                      <w:color w:val="000000"/>
                      <w:sz w:val="18"/>
                      <w:szCs w:val="18"/>
                    </w:rPr>
                    <w:t>prevoznik</w:t>
                  </w:r>
                  <w:r w:rsidR="00463799">
                    <w:rPr>
                      <w:rFonts w:ascii="Arial" w:hAnsi="Arial" w:cs="Arial"/>
                      <w:color w:val="000000"/>
                      <w:sz w:val="18"/>
                      <w:szCs w:val="18"/>
                    </w:rPr>
                    <w:t xml:space="preserve"> s podpisom te pogodbe pooblašča naročnika, da na podlagi potrjenega računa oziroma situacije s strani </w:t>
                  </w:r>
                  <w:r>
                    <w:rPr>
                      <w:rFonts w:ascii="Arial" w:hAnsi="Arial" w:cs="Arial"/>
                      <w:color w:val="000000"/>
                      <w:sz w:val="18"/>
                      <w:szCs w:val="18"/>
                    </w:rPr>
                    <w:t>prevoznika</w:t>
                  </w:r>
                  <w:r w:rsidR="00463799">
                    <w:rPr>
                      <w:rFonts w:ascii="Arial" w:hAnsi="Arial" w:cs="Arial"/>
                      <w:color w:val="000000"/>
                      <w:sz w:val="18"/>
                      <w:szCs w:val="18"/>
                    </w:rPr>
                    <w:t xml:space="preserve"> neposredno plačuje podizvajalcu,</w:t>
                  </w:r>
                </w:p>
                <w:p w:rsidR="00BE5353" w:rsidRDefault="00463799">
                  <w:pPr>
                    <w:numPr>
                      <w:ilvl w:val="0"/>
                      <w:numId w:val="31"/>
                    </w:numPr>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w:t>
                  </w:r>
                  <w:r w:rsidR="00CE1F60">
                    <w:rPr>
                      <w:rFonts w:ascii="Arial" w:hAnsi="Arial" w:cs="Arial"/>
                      <w:color w:val="000000"/>
                      <w:sz w:val="18"/>
                      <w:szCs w:val="18"/>
                    </w:rPr>
                    <w:t>prevoznika</w:t>
                  </w:r>
                  <w:r>
                    <w:rPr>
                      <w:rFonts w:ascii="Arial" w:hAnsi="Arial" w:cs="Arial"/>
                      <w:color w:val="000000"/>
                      <w:sz w:val="18"/>
                      <w:szCs w:val="18"/>
                    </w:rPr>
                    <w:t xml:space="preserve"> poravna podizvajalčevo terjatev do </w:t>
                  </w:r>
                  <w:r w:rsidR="00CE1F60">
                    <w:rPr>
                      <w:rFonts w:ascii="Arial" w:hAnsi="Arial" w:cs="Arial"/>
                      <w:color w:val="000000"/>
                      <w:sz w:val="18"/>
                      <w:szCs w:val="18"/>
                    </w:rPr>
                    <w:t>prevoznika</w:t>
                  </w:r>
                  <w:r>
                    <w:rPr>
                      <w:rFonts w:ascii="Arial" w:hAnsi="Arial" w:cs="Arial"/>
                      <w:color w:val="000000"/>
                      <w:sz w:val="18"/>
                      <w:szCs w:val="18"/>
                    </w:rPr>
                    <w:t>, </w:t>
                  </w:r>
                </w:p>
                <w:p w:rsidR="00BE5353" w:rsidRDefault="00CE1F60">
                  <w:pPr>
                    <w:numPr>
                      <w:ilvl w:val="0"/>
                      <w:numId w:val="31"/>
                    </w:numPr>
                    <w:jc w:val="both"/>
                    <w:rPr>
                      <w:rFonts w:ascii="Arial" w:hAnsi="Arial" w:cs="Arial"/>
                      <w:color w:val="000000"/>
                      <w:sz w:val="18"/>
                      <w:szCs w:val="18"/>
                    </w:rPr>
                  </w:pPr>
                  <w:r>
                    <w:rPr>
                      <w:rFonts w:ascii="Arial" w:hAnsi="Arial" w:cs="Arial"/>
                      <w:color w:val="000000"/>
                      <w:sz w:val="18"/>
                      <w:szCs w:val="18"/>
                    </w:rPr>
                    <w:t>prevoznik</w:t>
                  </w:r>
                  <w:r w:rsidR="00463799">
                    <w:rPr>
                      <w:rFonts w:ascii="Arial" w:hAnsi="Arial" w:cs="Arial"/>
                      <w:color w:val="000000"/>
                      <w:sz w:val="18"/>
                      <w:szCs w:val="18"/>
                    </w:rPr>
                    <w:t xml:space="preserve"> svojemu računu ali situaciji priložiti račun ali situacijo podizvajalca, ki ga je predhodno potrdil.</w:t>
                  </w:r>
                </w:p>
              </w:tc>
            </w:tr>
          </w:tbl>
          <w:p w:rsidR="00BE5353" w:rsidRDefault="00BE5353"/>
          <w:p w:rsidR="00BE5353" w:rsidRDefault="00463799">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BE5353" w:rsidRDefault="00463799">
            <w:pPr>
              <w:spacing w:before="225" w:after="225"/>
              <w:jc w:val="both"/>
            </w:pPr>
            <w:r>
              <w:rPr>
                <w:rFonts w:ascii="Arial" w:hAnsi="Arial" w:cs="Arial"/>
                <w:color w:val="000000"/>
                <w:sz w:val="18"/>
                <w:szCs w:val="18"/>
              </w:rPr>
              <w:t xml:space="preserve">Plačila podizvajalcem se izvedejo v rokih in na enak način kot velja za plačila </w:t>
            </w:r>
            <w:r w:rsidR="00CE1F60">
              <w:rPr>
                <w:rFonts w:ascii="Arial" w:hAnsi="Arial" w:cs="Arial"/>
                <w:color w:val="000000"/>
                <w:sz w:val="18"/>
                <w:szCs w:val="18"/>
              </w:rPr>
              <w:t>prevozniku</w:t>
            </w:r>
            <w:r>
              <w:rPr>
                <w:rFonts w:ascii="Arial" w:hAnsi="Arial" w:cs="Arial"/>
                <w:color w:val="000000"/>
                <w:sz w:val="18"/>
                <w:szCs w:val="18"/>
              </w:rPr>
              <w:t>.</w:t>
            </w:r>
          </w:p>
          <w:p w:rsidR="00BE5353" w:rsidRDefault="00CE1F60">
            <w:pPr>
              <w:spacing w:before="225" w:after="225"/>
              <w:jc w:val="both"/>
            </w:pPr>
            <w:r>
              <w:rPr>
                <w:rFonts w:ascii="Arial" w:hAnsi="Arial" w:cs="Arial"/>
                <w:color w:val="000000"/>
                <w:sz w:val="18"/>
                <w:szCs w:val="18"/>
              </w:rPr>
              <w:t>Prevoznik</w:t>
            </w:r>
            <w:r w:rsidR="00463799">
              <w:rPr>
                <w:rFonts w:ascii="Arial" w:hAnsi="Arial" w:cs="Arial"/>
                <w:color w:val="000000"/>
                <w:sz w:val="18"/>
                <w:szCs w:val="18"/>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color w:val="000000"/>
                <w:sz w:val="18"/>
                <w:szCs w:val="18"/>
              </w:rPr>
              <w:t>prevoznik</w:t>
            </w:r>
            <w:r w:rsidR="00463799">
              <w:rPr>
                <w:rFonts w:ascii="Arial" w:hAnsi="Arial" w:cs="Arial"/>
                <w:color w:val="000000"/>
                <w:sz w:val="18"/>
                <w:szCs w:val="18"/>
              </w:rPr>
              <w:t xml:space="preserve"> skupaj z obvestilom posredovati tudi podatke in dokumente iz druge, tretje in četrte alineje 2. odstavka 94. člena ZJN-3.</w:t>
            </w:r>
          </w:p>
          <w:p w:rsidR="00BE5353" w:rsidRDefault="00463799">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sidR="00CE1F60">
              <w:rPr>
                <w:rFonts w:ascii="Arial" w:hAnsi="Arial" w:cs="Arial"/>
                <w:color w:val="000000"/>
                <w:sz w:val="18"/>
                <w:szCs w:val="18"/>
              </w:rPr>
              <w:t>prevoznika</w:t>
            </w:r>
            <w:r>
              <w:rPr>
                <w:rFonts w:ascii="Arial" w:hAnsi="Arial" w:cs="Arial"/>
                <w:color w:val="000000"/>
                <w:sz w:val="18"/>
                <w:szCs w:val="18"/>
              </w:rPr>
              <w:t xml:space="preserve"> najpozneje v desetih dneh od prejema predloga.</w:t>
            </w:r>
          </w:p>
          <w:p w:rsidR="00BE5353" w:rsidRDefault="00463799">
            <w:pPr>
              <w:spacing w:before="225" w:after="225"/>
              <w:jc w:val="both"/>
            </w:pPr>
            <w:r>
              <w:rPr>
                <w:rFonts w:ascii="Arial" w:hAnsi="Arial" w:cs="Arial"/>
                <w:color w:val="000000"/>
                <w:sz w:val="18"/>
                <w:szCs w:val="18"/>
              </w:rPr>
              <w:t xml:space="preserve">Če neposredno plačilo podizvajalcu ni obvezno v skladu s tem členom, mora </w:t>
            </w:r>
            <w:r w:rsidR="00CE1F60">
              <w:rPr>
                <w:rFonts w:ascii="Arial" w:hAnsi="Arial" w:cs="Arial"/>
                <w:color w:val="000000"/>
                <w:sz w:val="18"/>
                <w:szCs w:val="18"/>
              </w:rPr>
              <w:t>prevoznik</w:t>
            </w:r>
            <w:r>
              <w:rPr>
                <w:rFonts w:ascii="Arial" w:hAnsi="Arial" w:cs="Arial"/>
                <w:color w:val="000000"/>
                <w:sz w:val="18"/>
                <w:szCs w:val="18"/>
              </w:rPr>
              <w:t xml:space="preserve"> najpozneje v 60 dneh od plačila končnega računa oziroma situacije poslati svojo pisno izjavo in pisno izjavo podizvajalca, da je podizvajalec prejel plačilo za izvedene storitve, neposredno povezano s predmetom javnega naročila. Nepredložitev izjave v roku je razlog za uvedbo prekrškovnega postopka zoper </w:t>
            </w:r>
            <w:r w:rsidR="00014414">
              <w:rPr>
                <w:rFonts w:ascii="Arial" w:hAnsi="Arial" w:cs="Arial"/>
                <w:color w:val="000000"/>
                <w:sz w:val="18"/>
                <w:szCs w:val="18"/>
              </w:rPr>
              <w:t>prevoznika</w:t>
            </w:r>
            <w:r>
              <w:rPr>
                <w:rFonts w:ascii="Arial" w:hAnsi="Arial" w:cs="Arial"/>
                <w:color w:val="000000"/>
                <w:sz w:val="18"/>
                <w:szCs w:val="18"/>
              </w:rPr>
              <w:t xml:space="preserve"> pred Državno revizijsko komisijo. Poleg globe je sankcija tudi izločitev iz postopkov naročanja za predpisano obdobje.</w:t>
            </w:r>
          </w:p>
        </w:tc>
      </w:tr>
    </w:tbl>
    <w:p w:rsidR="00BE5353" w:rsidRDefault="00463799">
      <w:pPr>
        <w:spacing w:before="225" w:after="225" w:line="240" w:lineRule="auto"/>
        <w:jc w:val="both"/>
      </w:pPr>
      <w:r>
        <w:rPr>
          <w:rFonts w:ascii="Arial" w:hAnsi="Arial" w:cs="Arial"/>
          <w:b/>
          <w:bCs/>
          <w:color w:val="000000"/>
          <w:sz w:val="18"/>
          <w:szCs w:val="18"/>
        </w:rPr>
        <w:t>VIII. ODSTOP OD POGODBE</w:t>
      </w:r>
    </w:p>
    <w:p w:rsidR="00BE5353" w:rsidRDefault="00463799">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BE5353" w:rsidRDefault="00463799">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5353">
              <w:tc>
                <w:tcPr>
                  <w:tcW w:w="0" w:type="auto"/>
                  <w:tcMar>
                    <w:top w:w="0" w:type="auto"/>
                    <w:bottom w:w="0" w:type="auto"/>
                  </w:tcMar>
                </w:tcPr>
                <w:p w:rsidR="00BE5353" w:rsidRDefault="00463799">
                  <w:pPr>
                    <w:numPr>
                      <w:ilvl w:val="0"/>
                      <w:numId w:val="32"/>
                    </w:numPr>
                    <w:jc w:val="both"/>
                    <w:rPr>
                      <w:rFonts w:ascii="Arial" w:hAnsi="Arial" w:cs="Arial"/>
                      <w:color w:val="000000"/>
                      <w:sz w:val="18"/>
                      <w:szCs w:val="18"/>
                    </w:rPr>
                  </w:pPr>
                  <w:r>
                    <w:rPr>
                      <w:rFonts w:ascii="Arial" w:hAnsi="Arial" w:cs="Arial"/>
                      <w:color w:val="000000"/>
                      <w:sz w:val="18"/>
                      <w:szCs w:val="18"/>
                    </w:rPr>
                    <w:t xml:space="preserve">pride </w:t>
                  </w:r>
                  <w:r w:rsidR="00CE1F60">
                    <w:rPr>
                      <w:rFonts w:ascii="Arial" w:hAnsi="Arial" w:cs="Arial"/>
                      <w:color w:val="000000"/>
                      <w:sz w:val="18"/>
                      <w:szCs w:val="18"/>
                    </w:rPr>
                    <w:t>prevoznik</w:t>
                  </w:r>
                  <w:r>
                    <w:rPr>
                      <w:rFonts w:ascii="Arial" w:hAnsi="Arial" w:cs="Arial"/>
                      <w:color w:val="000000"/>
                      <w:sz w:val="18"/>
                      <w:szCs w:val="18"/>
                    </w:rPr>
                    <w:t xml:space="preserve"> v takšno finančno situacijo, ki bi mu onemogočila izvedbo pogodbenih obveznosti;</w:t>
                  </w:r>
                </w:p>
                <w:p w:rsidR="00BE5353" w:rsidRDefault="00CE1F60">
                  <w:pPr>
                    <w:numPr>
                      <w:ilvl w:val="0"/>
                      <w:numId w:val="32"/>
                    </w:numPr>
                    <w:jc w:val="both"/>
                    <w:rPr>
                      <w:rFonts w:ascii="Arial" w:hAnsi="Arial" w:cs="Arial"/>
                      <w:color w:val="000000"/>
                      <w:sz w:val="18"/>
                      <w:szCs w:val="18"/>
                    </w:rPr>
                  </w:pPr>
                  <w:r>
                    <w:rPr>
                      <w:rFonts w:ascii="Arial" w:hAnsi="Arial" w:cs="Arial"/>
                      <w:color w:val="000000"/>
                      <w:sz w:val="18"/>
                      <w:szCs w:val="18"/>
                    </w:rPr>
                    <w:t>prevoznik</w:t>
                  </w:r>
                  <w:r w:rsidR="00463799">
                    <w:rPr>
                      <w:rFonts w:ascii="Arial" w:hAnsi="Arial" w:cs="Arial"/>
                      <w:color w:val="000000"/>
                      <w:sz w:val="18"/>
                      <w:szCs w:val="18"/>
                    </w:rPr>
                    <w:t xml:space="preserve"> po svoji krivdi v roku 14 dni od veljavnosti pogodbe ne prične z delom;</w:t>
                  </w:r>
                </w:p>
                <w:p w:rsidR="00BE5353" w:rsidRDefault="00CE1F60">
                  <w:pPr>
                    <w:numPr>
                      <w:ilvl w:val="0"/>
                      <w:numId w:val="32"/>
                    </w:numPr>
                    <w:jc w:val="both"/>
                    <w:rPr>
                      <w:rFonts w:ascii="Arial" w:hAnsi="Arial" w:cs="Arial"/>
                      <w:color w:val="000000"/>
                      <w:sz w:val="18"/>
                      <w:szCs w:val="18"/>
                    </w:rPr>
                  </w:pPr>
                  <w:r>
                    <w:rPr>
                      <w:rFonts w:ascii="Arial" w:hAnsi="Arial" w:cs="Arial"/>
                      <w:color w:val="000000"/>
                      <w:sz w:val="18"/>
                      <w:szCs w:val="18"/>
                    </w:rPr>
                    <w:t>prevoznik</w:t>
                  </w:r>
                  <w:r w:rsidR="00463799">
                    <w:rPr>
                      <w:rFonts w:ascii="Arial" w:hAnsi="Arial" w:cs="Arial"/>
                      <w:color w:val="000000"/>
                      <w:sz w:val="18"/>
                      <w:szCs w:val="18"/>
                    </w:rPr>
                    <w:t xml:space="preserve"> po svoji krivd</w:t>
                  </w:r>
                  <w:r>
                    <w:rPr>
                      <w:rFonts w:ascii="Arial" w:hAnsi="Arial" w:cs="Arial"/>
                      <w:color w:val="000000"/>
                      <w:sz w:val="18"/>
                      <w:szCs w:val="18"/>
                    </w:rPr>
                    <w:t>i kasni</w:t>
                  </w:r>
                  <w:r w:rsidR="00463799">
                    <w:rPr>
                      <w:rFonts w:ascii="Arial" w:hAnsi="Arial" w:cs="Arial"/>
                      <w:color w:val="000000"/>
                      <w:sz w:val="18"/>
                      <w:szCs w:val="18"/>
                    </w:rPr>
                    <w:t xml:space="preserve"> ne dosega pogodbeno dogovorjene kvalitete in standardov in je ne more vzpostaviti niti v naknadno dogovorjenem roku, ki mu ga določi naročnik.</w:t>
                  </w:r>
                </w:p>
              </w:tc>
            </w:tr>
          </w:tbl>
          <w:p w:rsidR="00BE5353" w:rsidRDefault="00BE5353"/>
          <w:p w:rsidR="00BE5353" w:rsidRDefault="00463799">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5353">
              <w:tc>
                <w:tcPr>
                  <w:tcW w:w="0" w:type="auto"/>
                  <w:tcMar>
                    <w:top w:w="0" w:type="auto"/>
                    <w:bottom w:w="0" w:type="auto"/>
                  </w:tcMar>
                </w:tcPr>
                <w:p w:rsidR="00BE5353" w:rsidRDefault="00463799">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BE5353" w:rsidRDefault="00463799">
                  <w:pPr>
                    <w:numPr>
                      <w:ilvl w:val="0"/>
                      <w:numId w:val="33"/>
                    </w:numPr>
                    <w:jc w:val="both"/>
                    <w:rPr>
                      <w:rFonts w:ascii="Arial" w:hAnsi="Arial" w:cs="Arial"/>
                      <w:color w:val="000000"/>
                      <w:sz w:val="18"/>
                      <w:szCs w:val="18"/>
                    </w:rPr>
                  </w:pPr>
                  <w:r>
                    <w:rPr>
                      <w:rFonts w:ascii="Arial" w:hAnsi="Arial" w:cs="Arial"/>
                      <w:color w:val="000000"/>
                      <w:sz w:val="18"/>
                      <w:szCs w:val="18"/>
                    </w:rPr>
                    <w:t xml:space="preserve">v času oddaje javnega naročila je bil </w:t>
                  </w:r>
                  <w:r w:rsidR="00CE1F60">
                    <w:rPr>
                      <w:rFonts w:ascii="Arial" w:hAnsi="Arial" w:cs="Arial"/>
                      <w:color w:val="000000"/>
                      <w:sz w:val="18"/>
                      <w:szCs w:val="18"/>
                    </w:rPr>
                    <w:t>prevoznik</w:t>
                  </w:r>
                  <w:r>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rsidR="00BE5353" w:rsidRDefault="00463799">
                  <w:pPr>
                    <w:numPr>
                      <w:ilvl w:val="0"/>
                      <w:numId w:val="33"/>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w:t>
                  </w:r>
                  <w:r w:rsidR="00CE1F60">
                    <w:rPr>
                      <w:rFonts w:ascii="Arial" w:hAnsi="Arial" w:cs="Arial"/>
                      <w:color w:val="000000"/>
                      <w:sz w:val="18"/>
                      <w:szCs w:val="18"/>
                    </w:rPr>
                    <w:t>prevozniku</w:t>
                  </w:r>
                  <w:r>
                    <w:rPr>
                      <w:rFonts w:ascii="Arial" w:hAnsi="Arial" w:cs="Arial"/>
                      <w:color w:val="000000"/>
                      <w:sz w:val="18"/>
                      <w:szCs w:val="18"/>
                    </w:rPr>
                    <w:t>.</w:t>
                  </w:r>
                </w:p>
              </w:tc>
            </w:tr>
          </w:tbl>
          <w:p w:rsidR="00BE5353" w:rsidRDefault="00463799">
            <w:pPr>
              <w:spacing w:before="225" w:after="225"/>
              <w:jc w:val="both"/>
            </w:pPr>
            <w:r>
              <w:rPr>
                <w:rFonts w:ascii="Arial" w:hAnsi="Arial" w:cs="Arial"/>
                <w:color w:val="000000"/>
                <w:sz w:val="18"/>
                <w:szCs w:val="18"/>
              </w:rPr>
              <w:t xml:space="preserve">Odstop od pogodbe učinkuje z dnem, ko </w:t>
            </w:r>
            <w:r w:rsidR="00CE1F60">
              <w:rPr>
                <w:rFonts w:ascii="Arial" w:hAnsi="Arial" w:cs="Arial"/>
                <w:color w:val="000000"/>
                <w:sz w:val="18"/>
                <w:szCs w:val="18"/>
              </w:rPr>
              <w:t>prevoznik</w:t>
            </w:r>
            <w:r>
              <w:rPr>
                <w:rFonts w:ascii="Arial" w:hAnsi="Arial" w:cs="Arial"/>
                <w:color w:val="000000"/>
                <w:sz w:val="18"/>
                <w:szCs w:val="18"/>
              </w:rPr>
              <w:t xml:space="preserve"> prejme pisno izjavo naročnika o odstopu.</w:t>
            </w:r>
          </w:p>
          <w:p w:rsidR="00BE5353" w:rsidRDefault="00463799">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BE5353" w:rsidRDefault="00463799">
      <w:pPr>
        <w:spacing w:before="225" w:after="225" w:line="240" w:lineRule="auto"/>
        <w:jc w:val="both"/>
      </w:pPr>
      <w:r>
        <w:rPr>
          <w:rFonts w:ascii="Arial" w:hAnsi="Arial" w:cs="Arial"/>
          <w:b/>
          <w:bCs/>
          <w:color w:val="000000"/>
          <w:sz w:val="18"/>
          <w:szCs w:val="18"/>
        </w:rPr>
        <w:t>IX. SOCIALNA KLAVZULA</w:t>
      </w:r>
    </w:p>
    <w:p w:rsidR="00BE5353" w:rsidRDefault="0046379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w:t>
            </w:r>
            <w:r w:rsidR="00CE1F60">
              <w:rPr>
                <w:rFonts w:ascii="Arial" w:hAnsi="Arial" w:cs="Arial"/>
                <w:color w:val="000000"/>
                <w:sz w:val="18"/>
                <w:szCs w:val="18"/>
              </w:rPr>
              <w:t>prevoznika</w:t>
            </w:r>
            <w:r>
              <w:rPr>
                <w:rFonts w:ascii="Arial" w:hAnsi="Arial" w:cs="Arial"/>
                <w:color w:val="000000"/>
                <w:sz w:val="18"/>
                <w:szCs w:val="18"/>
              </w:rPr>
              <w:t xml:space="preserve"> pogodbe o izvedbi javnega naročila ali njegovega podizvajalca. </w:t>
            </w:r>
            <w:r w:rsidR="00CE1F60">
              <w:rPr>
                <w:rFonts w:ascii="Arial" w:hAnsi="Arial" w:cs="Arial"/>
                <w:color w:val="000000"/>
                <w:sz w:val="18"/>
                <w:szCs w:val="18"/>
              </w:rPr>
              <w:t>Prevoznik</w:t>
            </w:r>
            <w:r>
              <w:rPr>
                <w:rFonts w:ascii="Arial" w:hAnsi="Arial" w:cs="Arial"/>
                <w:color w:val="000000"/>
                <w:sz w:val="18"/>
                <w:szCs w:val="18"/>
              </w:rPr>
              <w:t xml:space="preserve"> je dolžan pisno obvestiti naročnika o ugotovljeni kršitvi najkasneje v roku 5 delovnih dneh od pravnomočnosti odločitve državnega organa ali sodišča o kršitvah delovne, okoljske ali socialne zakonodaje s strani </w:t>
            </w:r>
            <w:r w:rsidR="00014414">
              <w:rPr>
                <w:rFonts w:ascii="Arial" w:hAnsi="Arial" w:cs="Arial"/>
                <w:color w:val="000000"/>
                <w:sz w:val="18"/>
                <w:szCs w:val="18"/>
              </w:rPr>
              <w:t>prevoznika</w:t>
            </w:r>
            <w:r>
              <w:rPr>
                <w:rFonts w:ascii="Arial" w:hAnsi="Arial" w:cs="Arial"/>
                <w:color w:val="000000"/>
                <w:sz w:val="18"/>
                <w:szCs w:val="18"/>
              </w:rPr>
              <w:t xml:space="preserve"> ali njegovega podizvajalca.</w:t>
            </w:r>
          </w:p>
        </w:tc>
      </w:tr>
    </w:tbl>
    <w:p w:rsidR="00BE5353" w:rsidRDefault="00463799">
      <w:pPr>
        <w:spacing w:before="225" w:after="225" w:line="240" w:lineRule="auto"/>
        <w:jc w:val="both"/>
      </w:pPr>
      <w:r>
        <w:rPr>
          <w:rFonts w:ascii="Arial" w:hAnsi="Arial" w:cs="Arial"/>
          <w:b/>
          <w:bCs/>
          <w:color w:val="000000"/>
          <w:sz w:val="18"/>
          <w:szCs w:val="18"/>
        </w:rPr>
        <w:t>X. POGODBENA KAZEN</w:t>
      </w:r>
    </w:p>
    <w:p w:rsidR="00BE5353" w:rsidRDefault="0046379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rsidR="00BE5353" w:rsidRDefault="0046379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BE5353" w:rsidRDefault="0046379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rsidR="00BE5353" w:rsidRDefault="00463799">
      <w:pPr>
        <w:spacing w:before="225" w:after="225" w:line="240" w:lineRule="auto"/>
        <w:jc w:val="both"/>
      </w:pPr>
      <w:r>
        <w:rPr>
          <w:rFonts w:ascii="Arial" w:hAnsi="Arial" w:cs="Arial"/>
          <w:b/>
          <w:bCs/>
          <w:color w:val="000000"/>
          <w:sz w:val="18"/>
          <w:szCs w:val="18"/>
        </w:rPr>
        <w:t>XI. ZAVAROVANJE ZA DOBRO IN PRAVOČASNO IZVEDBO POGODBENIH OBVEZNOSTI</w:t>
      </w:r>
    </w:p>
    <w:p w:rsidR="00BE5353" w:rsidRDefault="00463799">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ZAVAROVANJE ZA DOBRO IZVEDBO</w:t>
            </w:r>
          </w:p>
          <w:p w:rsidR="00BE5353" w:rsidRDefault="00463799">
            <w:pPr>
              <w:spacing w:before="225" w:after="225"/>
              <w:jc w:val="both"/>
            </w:pPr>
            <w:r>
              <w:rPr>
                <w:rFonts w:ascii="Arial" w:hAnsi="Arial" w:cs="Arial"/>
                <w:color w:val="000000"/>
                <w:sz w:val="18"/>
                <w:szCs w:val="18"/>
              </w:rPr>
              <w:t>Instrument zavarovanja: _____________</w:t>
            </w:r>
          </w:p>
          <w:p w:rsidR="00BE5353" w:rsidRDefault="00463799">
            <w:pPr>
              <w:spacing w:before="225" w:after="225"/>
              <w:jc w:val="both"/>
            </w:pPr>
            <w:r>
              <w:rPr>
                <w:rFonts w:ascii="Arial" w:hAnsi="Arial" w:cs="Arial"/>
                <w:color w:val="000000"/>
                <w:sz w:val="18"/>
                <w:szCs w:val="18"/>
              </w:rPr>
              <w:t>Višina zavarovanja: _____________</w:t>
            </w:r>
          </w:p>
          <w:p w:rsidR="00BE5353" w:rsidRDefault="00463799">
            <w:pPr>
              <w:spacing w:before="225" w:after="225"/>
              <w:jc w:val="both"/>
            </w:pPr>
            <w:r>
              <w:rPr>
                <w:rFonts w:ascii="Arial" w:hAnsi="Arial" w:cs="Arial"/>
                <w:color w:val="000000"/>
                <w:sz w:val="18"/>
                <w:szCs w:val="18"/>
              </w:rPr>
              <w:t>Čas veljavnosti: _____________</w:t>
            </w:r>
          </w:p>
          <w:p w:rsidR="00BE5353" w:rsidRDefault="00CE1F60">
            <w:pPr>
              <w:spacing w:before="225" w:after="225"/>
              <w:jc w:val="both"/>
            </w:pPr>
            <w:r>
              <w:rPr>
                <w:rFonts w:ascii="Arial" w:hAnsi="Arial" w:cs="Arial"/>
                <w:color w:val="000000"/>
                <w:sz w:val="18"/>
                <w:szCs w:val="18"/>
              </w:rPr>
              <w:t>Prevoznik</w:t>
            </w:r>
            <w:r w:rsidR="00463799">
              <w:rPr>
                <w:rFonts w:ascii="Arial" w:hAnsi="Arial" w:cs="Arial"/>
                <w:color w:val="000000"/>
                <w:sz w:val="18"/>
                <w:szCs w:val="18"/>
              </w:rPr>
              <w:t xml:space="preserve"> mora najpozneje v desetih dneh od sklenitve pogodbe kot pogoj za veljavnost pogodbe izročiti naročniku zavarovanje za dobro izvedbo pogodbenih obveznosti, v nasprotnem primeru lahko naročnik odstopi od pogodbe.</w:t>
            </w:r>
          </w:p>
          <w:p w:rsidR="00BE5353" w:rsidRDefault="00463799">
            <w:pPr>
              <w:spacing w:before="225" w:after="225"/>
              <w:jc w:val="both"/>
            </w:pPr>
            <w:r>
              <w:rPr>
                <w:rFonts w:ascii="Arial" w:hAnsi="Arial" w:cs="Arial"/>
                <w:color w:val="000000"/>
                <w:sz w:val="18"/>
                <w:szCs w:val="18"/>
              </w:rPr>
              <w:t xml:space="preserve">Zavarovanje za dobro izvedbo pogodbenih obveznosti naročnik unovči za vse primere kršitev obveznosti </w:t>
            </w:r>
            <w:r w:rsidR="00CE1F60">
              <w:rPr>
                <w:rFonts w:ascii="Arial" w:hAnsi="Arial" w:cs="Arial"/>
                <w:color w:val="000000"/>
                <w:sz w:val="18"/>
                <w:szCs w:val="18"/>
              </w:rPr>
              <w:t>prevoznika</w:t>
            </w:r>
            <w:r>
              <w:rPr>
                <w:rFonts w:ascii="Arial" w:hAnsi="Arial" w:cs="Arial"/>
                <w:color w:val="000000"/>
                <w:sz w:val="18"/>
                <w:szCs w:val="18"/>
              </w:rPr>
              <w:t xml:space="preserve"> iz te pogodbe, vezanih na izvajanje pogodbe, pri čemer v zvezi z višino unovčitve upošteva naravo in obseg kršitve pogodbenih obveznosti.</w:t>
            </w:r>
          </w:p>
        </w:tc>
      </w:tr>
    </w:tbl>
    <w:p w:rsidR="00BE5353" w:rsidRDefault="00463799">
      <w:pPr>
        <w:spacing w:before="225" w:after="225" w:line="240" w:lineRule="auto"/>
        <w:jc w:val="both"/>
      </w:pPr>
      <w:r>
        <w:rPr>
          <w:rFonts w:ascii="Arial" w:hAnsi="Arial" w:cs="Arial"/>
          <w:b/>
          <w:bCs/>
          <w:color w:val="000000"/>
          <w:sz w:val="18"/>
          <w:szCs w:val="18"/>
        </w:rPr>
        <w:t>XII. POSLOVNA SKRIVNOST</w:t>
      </w:r>
    </w:p>
    <w:p w:rsidR="00BE5353" w:rsidRDefault="0046379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rsidR="00BE5353" w:rsidRDefault="0046379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BE5353" w:rsidRDefault="00463799">
      <w:pPr>
        <w:spacing w:before="225" w:after="225" w:line="240" w:lineRule="auto"/>
        <w:jc w:val="both"/>
      </w:pPr>
      <w:r>
        <w:rPr>
          <w:rFonts w:ascii="Arial" w:hAnsi="Arial" w:cs="Arial"/>
          <w:b/>
          <w:bCs/>
          <w:color w:val="000000"/>
          <w:sz w:val="18"/>
          <w:szCs w:val="18"/>
        </w:rPr>
        <w:t>XIII. REVIZIJSKA SLED</w:t>
      </w:r>
    </w:p>
    <w:p w:rsidR="00BE5353" w:rsidRDefault="0046379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BE5353" w:rsidRDefault="00463799">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BE5353" w:rsidRDefault="00463799">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BE5353" w:rsidRDefault="00463799">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BE5353" w:rsidRDefault="00463799">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r w:rsidR="00CE1F60">
              <w:rPr>
                <w:rFonts w:ascii="Arial" w:hAnsi="Arial" w:cs="Arial"/>
                <w:color w:val="000000"/>
                <w:sz w:val="18"/>
                <w:szCs w:val="18"/>
              </w:rPr>
              <w:t>.</w:t>
            </w:r>
          </w:p>
        </w:tc>
      </w:tr>
    </w:tbl>
    <w:p w:rsidR="00BE5353" w:rsidRDefault="00463799">
      <w:pPr>
        <w:spacing w:before="225" w:after="225" w:line="240" w:lineRule="auto"/>
        <w:jc w:val="both"/>
      </w:pPr>
      <w:r>
        <w:rPr>
          <w:rFonts w:ascii="Arial" w:hAnsi="Arial" w:cs="Arial"/>
          <w:b/>
          <w:bCs/>
          <w:color w:val="000000"/>
          <w:sz w:val="18"/>
          <w:szCs w:val="18"/>
        </w:rPr>
        <w:t>XIV. REŠEVANJE SPOROV</w:t>
      </w:r>
    </w:p>
    <w:p w:rsidR="00BE5353" w:rsidRDefault="00463799">
      <w:pPr>
        <w:spacing w:after="0" w:line="240" w:lineRule="auto"/>
        <w:jc w:val="center"/>
      </w:pPr>
      <w:r>
        <w:rPr>
          <w:rFonts w:ascii="Arial" w:hAnsi="Arial" w:cs="Arial"/>
          <w:b/>
          <w:bCs/>
          <w:color w:val="000000"/>
          <w:sz w:val="18"/>
          <w:szCs w:val="18"/>
        </w:rPr>
        <w:lastRenderedPageBreak/>
        <w:t>28.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BE5353" w:rsidRDefault="00463799">
      <w:pPr>
        <w:spacing w:before="225" w:after="225" w:line="240" w:lineRule="auto"/>
        <w:jc w:val="both"/>
      </w:pPr>
      <w:r>
        <w:rPr>
          <w:rFonts w:ascii="Arial" w:hAnsi="Arial" w:cs="Arial"/>
          <w:b/>
          <w:bCs/>
          <w:color w:val="000000"/>
          <w:sz w:val="18"/>
          <w:szCs w:val="18"/>
        </w:rPr>
        <w:t>XV. KONČNE DOLOČBE</w:t>
      </w:r>
    </w:p>
    <w:p w:rsidR="00BE5353" w:rsidRDefault="00463799">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BE5353">
              <w:tc>
                <w:tcPr>
                  <w:tcW w:w="0" w:type="auto"/>
                  <w:tcMar>
                    <w:top w:w="0" w:type="auto"/>
                    <w:bottom w:w="0" w:type="auto"/>
                  </w:tcMar>
                </w:tcPr>
                <w:p w:rsidR="00BE5353" w:rsidRDefault="00463799">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BE5353" w:rsidRDefault="00463799">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BE5353" w:rsidRDefault="00463799">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BE5353" w:rsidRDefault="00463799">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BE5353" w:rsidRDefault="00463799">
            <w:pPr>
              <w:spacing w:before="225" w:after="225"/>
              <w:jc w:val="both"/>
            </w:pPr>
            <w:r>
              <w:rPr>
                <w:rFonts w:ascii="Arial" w:hAnsi="Arial" w:cs="Arial"/>
                <w:color w:val="000000"/>
                <w:sz w:val="18"/>
                <w:szCs w:val="18"/>
              </w:rPr>
              <w:t>je pogodba nična</w:t>
            </w:r>
            <w:r w:rsidR="00CE1F60">
              <w:rPr>
                <w:rFonts w:ascii="Arial" w:hAnsi="Arial" w:cs="Arial"/>
                <w:color w:val="000000"/>
                <w:sz w:val="18"/>
                <w:szCs w:val="18"/>
              </w:rPr>
              <w:t>.</w:t>
            </w:r>
          </w:p>
        </w:tc>
      </w:tr>
    </w:tbl>
    <w:p w:rsidR="00BE5353" w:rsidRDefault="00463799">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BE5353" w:rsidRDefault="00463799">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 </w:t>
            </w:r>
          </w:p>
        </w:tc>
      </w:tr>
    </w:tbl>
    <w:p w:rsidR="00BE5353" w:rsidRDefault="00463799">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91"/>
      </w:tblGrid>
      <w:tr w:rsidR="00BE5353">
        <w:tc>
          <w:tcPr>
            <w:tcW w:w="0" w:type="auto"/>
            <w:tcMar>
              <w:top w:w="0" w:type="auto"/>
              <w:bottom w:w="0" w:type="auto"/>
            </w:tcMar>
          </w:tcPr>
          <w:p w:rsidR="00BE5353" w:rsidRDefault="00463799">
            <w:pPr>
              <w:spacing w:before="225" w:after="225"/>
              <w:jc w:val="both"/>
            </w:pPr>
            <w:r>
              <w:rPr>
                <w:rFonts w:ascii="Arial" w:hAnsi="Arial" w:cs="Arial"/>
                <w:color w:val="000000"/>
                <w:sz w:val="18"/>
                <w:szCs w:val="18"/>
              </w:rPr>
              <w:t>Ta pogodba je napisana v 6 enakih izvodih, od katerih prejme prevoznik 2, naročnik pa 4 izvode.</w:t>
            </w:r>
          </w:p>
        </w:tc>
      </w:tr>
    </w:tbl>
    <w:p w:rsidR="00BE5353" w:rsidRDefault="00463799">
      <w:pPr>
        <w:spacing w:before="975" w:after="225" w:line="240" w:lineRule="auto"/>
        <w:jc w:val="both"/>
      </w:pPr>
      <w:r>
        <w:rPr>
          <w:rFonts w:ascii="Arial" w:hAnsi="Arial" w:cs="Arial"/>
          <w:color w:val="000000"/>
          <w:sz w:val="18"/>
          <w:szCs w:val="18"/>
        </w:rPr>
        <w:t>V/na ________________, dne ________________</w:t>
      </w:r>
    </w:p>
    <w:sectPr w:rsidR="00BE535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6AE" w:rsidRDefault="00E746AE" w:rsidP="006975C6">
      <w:pPr>
        <w:spacing w:after="0" w:line="240" w:lineRule="auto"/>
      </w:pPr>
      <w:r>
        <w:separator/>
      </w:r>
    </w:p>
  </w:endnote>
  <w:endnote w:type="continuationSeparator" w:id="0">
    <w:p w:rsidR="00E746AE" w:rsidRDefault="00E746A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2269" w:rsidRDefault="00902269" w:rsidP="00C113CD">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6AE" w:rsidRDefault="00E746AE" w:rsidP="006975C6">
      <w:pPr>
        <w:spacing w:after="0" w:line="240" w:lineRule="auto"/>
      </w:pPr>
      <w:r>
        <w:separator/>
      </w:r>
    </w:p>
  </w:footnote>
  <w:footnote w:type="continuationSeparator" w:id="0">
    <w:p w:rsidR="00E746AE" w:rsidRDefault="00E746A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324"/>
      <w:gridCol w:w="3537"/>
      <w:gridCol w:w="4209"/>
    </w:tblGrid>
    <w:tr w:rsidR="00566834" w:rsidRPr="006F1DA5" w:rsidTr="0081225D">
      <w:trPr>
        <w:trHeight w:val="1268"/>
      </w:trPr>
      <w:tc>
        <w:tcPr>
          <w:tcW w:w="1384" w:type="dxa"/>
        </w:tcPr>
        <w:p w:rsidR="00566834" w:rsidRPr="006F1DA5" w:rsidRDefault="00566834" w:rsidP="00566834">
          <w:pPr>
            <w:pStyle w:val="Header"/>
            <w:rPr>
              <w:rFonts w:ascii="Arial" w:hAnsi="Arial" w:cs="Arial"/>
              <w:b/>
              <w:color w:val="000000" w:themeColor="text1"/>
            </w:rPr>
          </w:pPr>
        </w:p>
      </w:tc>
      <w:tc>
        <w:tcPr>
          <w:tcW w:w="3645" w:type="dxa"/>
        </w:tcPr>
        <w:p w:rsidR="00566834" w:rsidRPr="006F1DA5" w:rsidRDefault="00566834" w:rsidP="0056683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GORENJA VAS-POLJANE</w:t>
          </w:r>
        </w:p>
        <w:p w:rsidR="00566834" w:rsidRPr="006F1DA5" w:rsidRDefault="00566834" w:rsidP="00566834">
          <w:pPr>
            <w:pStyle w:val="Header"/>
            <w:rPr>
              <w:rFonts w:ascii="Arial" w:hAnsi="Arial" w:cs="Arial"/>
              <w:color w:val="000000" w:themeColor="text1"/>
              <w:sz w:val="16"/>
              <w:szCs w:val="16"/>
            </w:rPr>
          </w:pPr>
          <w:r w:rsidRPr="006F1DA5">
            <w:rPr>
              <w:rFonts w:ascii="Arial" w:hAnsi="Arial" w:cs="Arial"/>
              <w:color w:val="000000" w:themeColor="text1"/>
              <w:sz w:val="16"/>
              <w:szCs w:val="16"/>
            </w:rPr>
            <w:t>Poljanska cesta 87</w:t>
          </w:r>
        </w:p>
        <w:p w:rsidR="00566834" w:rsidRPr="006F1DA5" w:rsidRDefault="00566834" w:rsidP="00566834">
          <w:pPr>
            <w:pStyle w:val="Header"/>
            <w:rPr>
              <w:rFonts w:ascii="Arial" w:hAnsi="Arial" w:cs="Arial"/>
              <w:color w:val="000000" w:themeColor="text1"/>
              <w:sz w:val="16"/>
              <w:szCs w:val="16"/>
            </w:rPr>
          </w:pPr>
          <w:r w:rsidRPr="006F1DA5">
            <w:rPr>
              <w:rFonts w:ascii="Arial" w:hAnsi="Arial" w:cs="Arial"/>
              <w:color w:val="000000" w:themeColor="text1"/>
              <w:sz w:val="16"/>
              <w:szCs w:val="16"/>
            </w:rPr>
            <w:t>4224 GORENJA VAS</w:t>
          </w:r>
        </w:p>
        <w:p w:rsidR="00566834" w:rsidRPr="006F1DA5" w:rsidRDefault="00566834" w:rsidP="0056683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http://www.obcina-gvp.si</w:t>
          </w:r>
        </w:p>
        <w:p w:rsidR="00566834" w:rsidRPr="006F1DA5" w:rsidRDefault="00566834" w:rsidP="00566834">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3003DC">
            <w:rPr>
              <w:rFonts w:ascii="Arial" w:hAnsi="Arial" w:cs="Arial"/>
              <w:color w:val="000000" w:themeColor="text1"/>
              <w:sz w:val="16"/>
              <w:szCs w:val="16"/>
            </w:rPr>
            <w:t>info@obcina-gvp.si</w:t>
          </w:r>
        </w:p>
      </w:tc>
      <w:tc>
        <w:tcPr>
          <w:tcW w:w="4209" w:type="dxa"/>
        </w:tcPr>
        <w:p w:rsidR="00566834" w:rsidRPr="006F1DA5" w:rsidRDefault="00566834" w:rsidP="0056683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689DE081" wp14:editId="0BBA9FDD">
                <wp:extent cx="2532893" cy="768098"/>
                <wp:effectExtent l="0" t="0" r="0" b="0"/>
                <wp:docPr id="5" name="Picture 5"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566834" w:rsidRDefault="00566834">
    <w:pPr>
      <w:pStyle w:val="Heade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193A373" wp14:editId="67F23529">
          <wp:simplePos x="0" y="0"/>
          <wp:positionH relativeFrom="page">
            <wp:posOffset>1040765</wp:posOffset>
          </wp:positionH>
          <wp:positionV relativeFrom="paragraph">
            <wp:posOffset>-865505</wp:posOffset>
          </wp:positionV>
          <wp:extent cx="654050" cy="76644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a:extLst>
                      <a:ext uri="{28A0092B-C50C-407E-A947-70E740481C1C}">
                        <a14:useLocalDpi xmlns:a14="http://schemas.microsoft.com/office/drawing/2010/main" val="0"/>
                      </a:ext>
                    </a:extLst>
                  </a:blip>
                  <a:stretch>
                    <a:fillRect/>
                  </a:stretch>
                </pic:blipFill>
                <pic:spPr>
                  <a:xfrm>
                    <a:off x="0" y="0"/>
                    <a:ext cx="654050" cy="766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E96"/>
    <w:multiLevelType w:val="hybridMultilevel"/>
    <w:tmpl w:val="6DB8CF38"/>
    <w:lvl w:ilvl="0" w:tplc="465002C6">
      <w:start w:val="1"/>
      <w:numFmt w:val="bullet"/>
      <w:lvlText w:val=""/>
      <w:lvlJc w:val="left"/>
      <w:pPr>
        <w:ind w:left="720" w:hanging="360"/>
      </w:pPr>
      <w:rPr>
        <w:rFonts w:ascii="Symbol" w:hAnsi="Symbol" w:cs="Symbol" w:hint="default"/>
        <w:sz w:val="18"/>
        <w:szCs w:val="18"/>
      </w:rPr>
    </w:lvl>
    <w:lvl w:ilvl="1" w:tplc="C5B8DD78">
      <w:start w:val="1"/>
      <w:numFmt w:val="bullet"/>
      <w:lvlText w:val="o"/>
      <w:lvlJc w:val="left"/>
      <w:pPr>
        <w:ind w:left="1440" w:hanging="360"/>
      </w:pPr>
      <w:rPr>
        <w:rFonts w:ascii="Courier New" w:hAnsi="Courier New" w:cs="Courier New" w:hint="default"/>
      </w:rPr>
    </w:lvl>
    <w:lvl w:ilvl="2" w:tplc="ED3CB288">
      <w:start w:val="1"/>
      <w:numFmt w:val="bullet"/>
      <w:lvlText w:val=""/>
      <w:lvlJc w:val="left"/>
      <w:pPr>
        <w:ind w:left="2160" w:hanging="360"/>
      </w:pPr>
      <w:rPr>
        <w:rFonts w:ascii="Wingdings" w:hAnsi="Wingdings" w:cs="Wingdings" w:hint="default"/>
      </w:rPr>
    </w:lvl>
    <w:lvl w:ilvl="3" w:tplc="8556BFD0">
      <w:start w:val="1"/>
      <w:numFmt w:val="bullet"/>
      <w:lvlText w:val=""/>
      <w:lvlJc w:val="left"/>
      <w:pPr>
        <w:ind w:left="2880" w:hanging="360"/>
      </w:pPr>
      <w:rPr>
        <w:rFonts w:ascii="Symbol" w:hAnsi="Symbol" w:cs="Symbol" w:hint="default"/>
      </w:rPr>
    </w:lvl>
    <w:lvl w:ilvl="4" w:tplc="3F5069C8">
      <w:start w:val="1"/>
      <w:numFmt w:val="bullet"/>
      <w:lvlText w:val="o"/>
      <w:lvlJc w:val="left"/>
      <w:pPr>
        <w:ind w:left="3600" w:hanging="360"/>
      </w:pPr>
      <w:rPr>
        <w:rFonts w:ascii="Courier New" w:hAnsi="Courier New" w:cs="Courier New" w:hint="default"/>
      </w:rPr>
    </w:lvl>
    <w:lvl w:ilvl="5" w:tplc="A6B60720">
      <w:start w:val="1"/>
      <w:numFmt w:val="bullet"/>
      <w:lvlText w:val=""/>
      <w:lvlJc w:val="left"/>
      <w:pPr>
        <w:ind w:left="4320" w:hanging="360"/>
      </w:pPr>
      <w:rPr>
        <w:rFonts w:ascii="Wingdings" w:hAnsi="Wingdings" w:cs="Wingdings" w:hint="default"/>
      </w:rPr>
    </w:lvl>
    <w:lvl w:ilvl="6" w:tplc="96466470">
      <w:start w:val="1"/>
      <w:numFmt w:val="bullet"/>
      <w:lvlText w:val=""/>
      <w:lvlJc w:val="left"/>
      <w:pPr>
        <w:ind w:left="5040" w:hanging="360"/>
      </w:pPr>
      <w:rPr>
        <w:rFonts w:ascii="Symbol" w:hAnsi="Symbol" w:cs="Symbol" w:hint="default"/>
      </w:rPr>
    </w:lvl>
    <w:lvl w:ilvl="7" w:tplc="7D16340A">
      <w:start w:val="1"/>
      <w:numFmt w:val="bullet"/>
      <w:lvlText w:val="o"/>
      <w:lvlJc w:val="left"/>
      <w:pPr>
        <w:ind w:left="5760" w:hanging="360"/>
      </w:pPr>
      <w:rPr>
        <w:rFonts w:ascii="Courier New" w:hAnsi="Courier New" w:cs="Courier New" w:hint="default"/>
      </w:rPr>
    </w:lvl>
    <w:lvl w:ilvl="8" w:tplc="BAF83516">
      <w:start w:val="1"/>
      <w:numFmt w:val="bullet"/>
      <w:lvlText w:val=""/>
      <w:lvlJc w:val="left"/>
      <w:pPr>
        <w:ind w:left="6480" w:hanging="360"/>
      </w:pPr>
      <w:rPr>
        <w:rFonts w:ascii="Wingdings" w:hAnsi="Wingdings" w:cs="Wingdings" w:hint="default"/>
      </w:rPr>
    </w:lvl>
  </w:abstractNum>
  <w:abstractNum w:abstractNumId="1" w15:restartNumberingAfterBreak="0">
    <w:nsid w:val="07D109D4"/>
    <w:multiLevelType w:val="hybridMultilevel"/>
    <w:tmpl w:val="7670085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DB2AC8"/>
    <w:multiLevelType w:val="hybridMultilevel"/>
    <w:tmpl w:val="F0AEF9EA"/>
    <w:lvl w:ilvl="0" w:tplc="15E660A2">
      <w:start w:val="1"/>
      <w:numFmt w:val="bullet"/>
      <w:lvlText w:val=""/>
      <w:lvlJc w:val="left"/>
      <w:pPr>
        <w:ind w:left="720" w:hanging="360"/>
      </w:pPr>
      <w:rPr>
        <w:rFonts w:ascii="Symbol" w:hAnsi="Symbol" w:cs="Symbol" w:hint="default"/>
        <w:sz w:val="18"/>
        <w:szCs w:val="18"/>
      </w:rPr>
    </w:lvl>
    <w:lvl w:ilvl="1" w:tplc="B0EAA706">
      <w:start w:val="1"/>
      <w:numFmt w:val="bullet"/>
      <w:lvlText w:val="o"/>
      <w:lvlJc w:val="left"/>
      <w:pPr>
        <w:ind w:left="1440" w:hanging="360"/>
      </w:pPr>
      <w:rPr>
        <w:rFonts w:ascii="Courier New" w:hAnsi="Courier New" w:cs="Courier New" w:hint="default"/>
      </w:rPr>
    </w:lvl>
    <w:lvl w:ilvl="2" w:tplc="FCDE7BB2">
      <w:start w:val="1"/>
      <w:numFmt w:val="bullet"/>
      <w:lvlText w:val=""/>
      <w:lvlJc w:val="left"/>
      <w:pPr>
        <w:ind w:left="2160" w:hanging="360"/>
      </w:pPr>
      <w:rPr>
        <w:rFonts w:ascii="Wingdings" w:hAnsi="Wingdings" w:cs="Wingdings" w:hint="default"/>
      </w:rPr>
    </w:lvl>
    <w:lvl w:ilvl="3" w:tplc="DEE0C9E2">
      <w:start w:val="1"/>
      <w:numFmt w:val="bullet"/>
      <w:lvlText w:val=""/>
      <w:lvlJc w:val="left"/>
      <w:pPr>
        <w:ind w:left="2880" w:hanging="360"/>
      </w:pPr>
      <w:rPr>
        <w:rFonts w:ascii="Symbol" w:hAnsi="Symbol" w:cs="Symbol" w:hint="default"/>
      </w:rPr>
    </w:lvl>
    <w:lvl w:ilvl="4" w:tplc="760C463C">
      <w:start w:val="1"/>
      <w:numFmt w:val="bullet"/>
      <w:lvlText w:val="o"/>
      <w:lvlJc w:val="left"/>
      <w:pPr>
        <w:ind w:left="3600" w:hanging="360"/>
      </w:pPr>
      <w:rPr>
        <w:rFonts w:ascii="Courier New" w:hAnsi="Courier New" w:cs="Courier New" w:hint="default"/>
      </w:rPr>
    </w:lvl>
    <w:lvl w:ilvl="5" w:tplc="CF8A975A">
      <w:start w:val="1"/>
      <w:numFmt w:val="bullet"/>
      <w:lvlText w:val=""/>
      <w:lvlJc w:val="left"/>
      <w:pPr>
        <w:ind w:left="4320" w:hanging="360"/>
      </w:pPr>
      <w:rPr>
        <w:rFonts w:ascii="Wingdings" w:hAnsi="Wingdings" w:cs="Wingdings" w:hint="default"/>
      </w:rPr>
    </w:lvl>
    <w:lvl w:ilvl="6" w:tplc="EB164436">
      <w:start w:val="1"/>
      <w:numFmt w:val="bullet"/>
      <w:lvlText w:val=""/>
      <w:lvlJc w:val="left"/>
      <w:pPr>
        <w:ind w:left="5040" w:hanging="360"/>
      </w:pPr>
      <w:rPr>
        <w:rFonts w:ascii="Symbol" w:hAnsi="Symbol" w:cs="Symbol" w:hint="default"/>
      </w:rPr>
    </w:lvl>
    <w:lvl w:ilvl="7" w:tplc="3D067B1C">
      <w:start w:val="1"/>
      <w:numFmt w:val="bullet"/>
      <w:lvlText w:val="o"/>
      <w:lvlJc w:val="left"/>
      <w:pPr>
        <w:ind w:left="5760" w:hanging="360"/>
      </w:pPr>
      <w:rPr>
        <w:rFonts w:ascii="Courier New" w:hAnsi="Courier New" w:cs="Courier New" w:hint="default"/>
      </w:rPr>
    </w:lvl>
    <w:lvl w:ilvl="8" w:tplc="807C85B4">
      <w:start w:val="1"/>
      <w:numFmt w:val="bullet"/>
      <w:lvlText w:val=""/>
      <w:lvlJc w:val="left"/>
      <w:pPr>
        <w:ind w:left="6480" w:hanging="360"/>
      </w:pPr>
      <w:rPr>
        <w:rFonts w:ascii="Wingdings" w:hAnsi="Wingdings" w:cs="Wingdings" w:hint="default"/>
      </w:rPr>
    </w:lvl>
  </w:abstractNum>
  <w:abstractNum w:abstractNumId="3" w15:restartNumberingAfterBreak="0">
    <w:nsid w:val="13B66F51"/>
    <w:multiLevelType w:val="hybridMultilevel"/>
    <w:tmpl w:val="15F01D72"/>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70024"/>
    <w:multiLevelType w:val="hybridMultilevel"/>
    <w:tmpl w:val="15D8514C"/>
    <w:lvl w:ilvl="0" w:tplc="3B92B9BA">
      <w:start w:val="1"/>
      <w:numFmt w:val="bullet"/>
      <w:lvlText w:val=""/>
      <w:lvlJc w:val="left"/>
      <w:pPr>
        <w:ind w:left="720" w:hanging="360"/>
      </w:pPr>
      <w:rPr>
        <w:rFonts w:ascii="Symbol" w:hAnsi="Symbol" w:cs="Symbol" w:hint="default"/>
        <w:sz w:val="18"/>
        <w:szCs w:val="18"/>
      </w:rPr>
    </w:lvl>
    <w:lvl w:ilvl="1" w:tplc="B4D2589C">
      <w:start w:val="1"/>
      <w:numFmt w:val="bullet"/>
      <w:lvlText w:val="o"/>
      <w:lvlJc w:val="left"/>
      <w:pPr>
        <w:ind w:left="1440" w:hanging="360"/>
      </w:pPr>
      <w:rPr>
        <w:rFonts w:ascii="Courier New" w:hAnsi="Courier New" w:cs="Courier New" w:hint="default"/>
      </w:rPr>
    </w:lvl>
    <w:lvl w:ilvl="2" w:tplc="EE780E6E">
      <w:start w:val="1"/>
      <w:numFmt w:val="bullet"/>
      <w:lvlText w:val=""/>
      <w:lvlJc w:val="left"/>
      <w:pPr>
        <w:ind w:left="2160" w:hanging="360"/>
      </w:pPr>
      <w:rPr>
        <w:rFonts w:ascii="Wingdings" w:hAnsi="Wingdings" w:cs="Wingdings" w:hint="default"/>
      </w:rPr>
    </w:lvl>
    <w:lvl w:ilvl="3" w:tplc="0822466C">
      <w:start w:val="1"/>
      <w:numFmt w:val="bullet"/>
      <w:lvlText w:val=""/>
      <w:lvlJc w:val="left"/>
      <w:pPr>
        <w:ind w:left="2880" w:hanging="360"/>
      </w:pPr>
      <w:rPr>
        <w:rFonts w:ascii="Symbol" w:hAnsi="Symbol" w:cs="Symbol" w:hint="default"/>
      </w:rPr>
    </w:lvl>
    <w:lvl w:ilvl="4" w:tplc="EF681F24">
      <w:start w:val="1"/>
      <w:numFmt w:val="bullet"/>
      <w:lvlText w:val="o"/>
      <w:lvlJc w:val="left"/>
      <w:pPr>
        <w:ind w:left="3600" w:hanging="360"/>
      </w:pPr>
      <w:rPr>
        <w:rFonts w:ascii="Courier New" w:hAnsi="Courier New" w:cs="Courier New" w:hint="default"/>
      </w:rPr>
    </w:lvl>
    <w:lvl w:ilvl="5" w:tplc="29169802">
      <w:start w:val="1"/>
      <w:numFmt w:val="bullet"/>
      <w:lvlText w:val=""/>
      <w:lvlJc w:val="left"/>
      <w:pPr>
        <w:ind w:left="4320" w:hanging="360"/>
      </w:pPr>
      <w:rPr>
        <w:rFonts w:ascii="Wingdings" w:hAnsi="Wingdings" w:cs="Wingdings" w:hint="default"/>
      </w:rPr>
    </w:lvl>
    <w:lvl w:ilvl="6" w:tplc="148A3C6A">
      <w:start w:val="1"/>
      <w:numFmt w:val="bullet"/>
      <w:lvlText w:val=""/>
      <w:lvlJc w:val="left"/>
      <w:pPr>
        <w:ind w:left="5040" w:hanging="360"/>
      </w:pPr>
      <w:rPr>
        <w:rFonts w:ascii="Symbol" w:hAnsi="Symbol" w:cs="Symbol" w:hint="default"/>
      </w:rPr>
    </w:lvl>
    <w:lvl w:ilvl="7" w:tplc="2256B4CE">
      <w:start w:val="1"/>
      <w:numFmt w:val="bullet"/>
      <w:lvlText w:val="o"/>
      <w:lvlJc w:val="left"/>
      <w:pPr>
        <w:ind w:left="5760" w:hanging="360"/>
      </w:pPr>
      <w:rPr>
        <w:rFonts w:ascii="Courier New" w:hAnsi="Courier New" w:cs="Courier New" w:hint="default"/>
      </w:rPr>
    </w:lvl>
    <w:lvl w:ilvl="8" w:tplc="C994CD48">
      <w:start w:val="1"/>
      <w:numFmt w:val="bullet"/>
      <w:lvlText w:val=""/>
      <w:lvlJc w:val="left"/>
      <w:pPr>
        <w:ind w:left="6480" w:hanging="360"/>
      </w:pPr>
      <w:rPr>
        <w:rFonts w:ascii="Wingdings" w:hAnsi="Wingdings" w:cs="Wingdings" w:hint="default"/>
      </w:rPr>
    </w:lvl>
  </w:abstractNum>
  <w:abstractNum w:abstractNumId="5" w15:restartNumberingAfterBreak="0">
    <w:nsid w:val="25962CCB"/>
    <w:multiLevelType w:val="hybridMultilevel"/>
    <w:tmpl w:val="46B6466A"/>
    <w:lvl w:ilvl="0" w:tplc="D2C68674">
      <w:start w:val="1"/>
      <w:numFmt w:val="bullet"/>
      <w:lvlText w:val=""/>
      <w:lvlJc w:val="left"/>
      <w:pPr>
        <w:ind w:left="720" w:hanging="360"/>
      </w:pPr>
      <w:rPr>
        <w:rFonts w:ascii="Symbol" w:hAnsi="Symbol" w:cs="Symbol" w:hint="default"/>
        <w:sz w:val="18"/>
        <w:szCs w:val="18"/>
      </w:rPr>
    </w:lvl>
    <w:lvl w:ilvl="1" w:tplc="A43E7A88">
      <w:start w:val="1"/>
      <w:numFmt w:val="bullet"/>
      <w:lvlText w:val="o"/>
      <w:lvlJc w:val="left"/>
      <w:pPr>
        <w:ind w:left="1440" w:hanging="360"/>
      </w:pPr>
      <w:rPr>
        <w:rFonts w:ascii="Courier New" w:hAnsi="Courier New" w:cs="Courier New" w:hint="default"/>
      </w:rPr>
    </w:lvl>
    <w:lvl w:ilvl="2" w:tplc="4AEA659E">
      <w:start w:val="1"/>
      <w:numFmt w:val="bullet"/>
      <w:lvlText w:val=""/>
      <w:lvlJc w:val="left"/>
      <w:pPr>
        <w:ind w:left="2160" w:hanging="360"/>
      </w:pPr>
      <w:rPr>
        <w:rFonts w:ascii="Wingdings" w:hAnsi="Wingdings" w:cs="Wingdings" w:hint="default"/>
      </w:rPr>
    </w:lvl>
    <w:lvl w:ilvl="3" w:tplc="B47ECD24">
      <w:start w:val="1"/>
      <w:numFmt w:val="bullet"/>
      <w:lvlText w:val=""/>
      <w:lvlJc w:val="left"/>
      <w:pPr>
        <w:ind w:left="2880" w:hanging="360"/>
      </w:pPr>
      <w:rPr>
        <w:rFonts w:ascii="Symbol" w:hAnsi="Symbol" w:cs="Symbol" w:hint="default"/>
      </w:rPr>
    </w:lvl>
    <w:lvl w:ilvl="4" w:tplc="841812C2">
      <w:start w:val="1"/>
      <w:numFmt w:val="bullet"/>
      <w:lvlText w:val="o"/>
      <w:lvlJc w:val="left"/>
      <w:pPr>
        <w:ind w:left="3600" w:hanging="360"/>
      </w:pPr>
      <w:rPr>
        <w:rFonts w:ascii="Courier New" w:hAnsi="Courier New" w:cs="Courier New" w:hint="default"/>
      </w:rPr>
    </w:lvl>
    <w:lvl w:ilvl="5" w:tplc="EA1A7992">
      <w:start w:val="1"/>
      <w:numFmt w:val="bullet"/>
      <w:lvlText w:val=""/>
      <w:lvlJc w:val="left"/>
      <w:pPr>
        <w:ind w:left="4320" w:hanging="360"/>
      </w:pPr>
      <w:rPr>
        <w:rFonts w:ascii="Wingdings" w:hAnsi="Wingdings" w:cs="Wingdings" w:hint="default"/>
      </w:rPr>
    </w:lvl>
    <w:lvl w:ilvl="6" w:tplc="4184F450">
      <w:start w:val="1"/>
      <w:numFmt w:val="bullet"/>
      <w:lvlText w:val=""/>
      <w:lvlJc w:val="left"/>
      <w:pPr>
        <w:ind w:left="5040" w:hanging="360"/>
      </w:pPr>
      <w:rPr>
        <w:rFonts w:ascii="Symbol" w:hAnsi="Symbol" w:cs="Symbol" w:hint="default"/>
      </w:rPr>
    </w:lvl>
    <w:lvl w:ilvl="7" w:tplc="3F1A5704">
      <w:start w:val="1"/>
      <w:numFmt w:val="bullet"/>
      <w:lvlText w:val="o"/>
      <w:lvlJc w:val="left"/>
      <w:pPr>
        <w:ind w:left="5760" w:hanging="360"/>
      </w:pPr>
      <w:rPr>
        <w:rFonts w:ascii="Courier New" w:hAnsi="Courier New" w:cs="Courier New" w:hint="default"/>
      </w:rPr>
    </w:lvl>
    <w:lvl w:ilvl="8" w:tplc="8F7AA050">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6F669D1"/>
    <w:multiLevelType w:val="hybridMultilevel"/>
    <w:tmpl w:val="818E971C"/>
    <w:lvl w:ilvl="0" w:tplc="8E5A9B58">
      <w:start w:val="1"/>
      <w:numFmt w:val="bullet"/>
      <w:lvlText w:val=""/>
      <w:lvlJc w:val="left"/>
      <w:pPr>
        <w:ind w:left="720" w:hanging="360"/>
      </w:pPr>
      <w:rPr>
        <w:rFonts w:ascii="Symbol" w:hAnsi="Symbol" w:cs="Symbol" w:hint="default"/>
        <w:sz w:val="18"/>
        <w:szCs w:val="18"/>
      </w:rPr>
    </w:lvl>
    <w:lvl w:ilvl="1" w:tplc="2D324A2E">
      <w:start w:val="1"/>
      <w:numFmt w:val="bullet"/>
      <w:lvlText w:val="o"/>
      <w:lvlJc w:val="left"/>
      <w:pPr>
        <w:ind w:left="1440" w:hanging="360"/>
      </w:pPr>
      <w:rPr>
        <w:rFonts w:ascii="Courier New" w:hAnsi="Courier New" w:cs="Courier New" w:hint="default"/>
      </w:rPr>
    </w:lvl>
    <w:lvl w:ilvl="2" w:tplc="338E1B64">
      <w:start w:val="1"/>
      <w:numFmt w:val="bullet"/>
      <w:lvlText w:val=""/>
      <w:lvlJc w:val="left"/>
      <w:pPr>
        <w:ind w:left="2160" w:hanging="360"/>
      </w:pPr>
      <w:rPr>
        <w:rFonts w:ascii="Wingdings" w:hAnsi="Wingdings" w:cs="Wingdings" w:hint="default"/>
      </w:rPr>
    </w:lvl>
    <w:lvl w:ilvl="3" w:tplc="0F14E6C2">
      <w:start w:val="1"/>
      <w:numFmt w:val="bullet"/>
      <w:lvlText w:val=""/>
      <w:lvlJc w:val="left"/>
      <w:pPr>
        <w:ind w:left="2880" w:hanging="360"/>
      </w:pPr>
      <w:rPr>
        <w:rFonts w:ascii="Symbol" w:hAnsi="Symbol" w:cs="Symbol" w:hint="default"/>
      </w:rPr>
    </w:lvl>
    <w:lvl w:ilvl="4" w:tplc="5E66DF5E">
      <w:start w:val="1"/>
      <w:numFmt w:val="bullet"/>
      <w:lvlText w:val="o"/>
      <w:lvlJc w:val="left"/>
      <w:pPr>
        <w:ind w:left="3600" w:hanging="360"/>
      </w:pPr>
      <w:rPr>
        <w:rFonts w:ascii="Courier New" w:hAnsi="Courier New" w:cs="Courier New" w:hint="default"/>
      </w:rPr>
    </w:lvl>
    <w:lvl w:ilvl="5" w:tplc="C25836F6">
      <w:start w:val="1"/>
      <w:numFmt w:val="bullet"/>
      <w:lvlText w:val=""/>
      <w:lvlJc w:val="left"/>
      <w:pPr>
        <w:ind w:left="4320" w:hanging="360"/>
      </w:pPr>
      <w:rPr>
        <w:rFonts w:ascii="Wingdings" w:hAnsi="Wingdings" w:cs="Wingdings" w:hint="default"/>
      </w:rPr>
    </w:lvl>
    <w:lvl w:ilvl="6" w:tplc="D1BE04FC">
      <w:start w:val="1"/>
      <w:numFmt w:val="bullet"/>
      <w:lvlText w:val=""/>
      <w:lvlJc w:val="left"/>
      <w:pPr>
        <w:ind w:left="5040" w:hanging="360"/>
      </w:pPr>
      <w:rPr>
        <w:rFonts w:ascii="Symbol" w:hAnsi="Symbol" w:cs="Symbol" w:hint="default"/>
      </w:rPr>
    </w:lvl>
    <w:lvl w:ilvl="7" w:tplc="AA6EA8B6">
      <w:start w:val="1"/>
      <w:numFmt w:val="bullet"/>
      <w:lvlText w:val="o"/>
      <w:lvlJc w:val="left"/>
      <w:pPr>
        <w:ind w:left="5760" w:hanging="360"/>
      </w:pPr>
      <w:rPr>
        <w:rFonts w:ascii="Courier New" w:hAnsi="Courier New" w:cs="Courier New" w:hint="default"/>
      </w:rPr>
    </w:lvl>
    <w:lvl w:ilvl="8" w:tplc="FBE29216">
      <w:start w:val="1"/>
      <w:numFmt w:val="bullet"/>
      <w:lvlText w:val=""/>
      <w:lvlJc w:val="left"/>
      <w:pPr>
        <w:ind w:left="6480" w:hanging="360"/>
      </w:pPr>
      <w:rPr>
        <w:rFonts w:ascii="Wingdings" w:hAnsi="Wingdings" w:cs="Wingdings" w:hint="default"/>
      </w:rPr>
    </w:lvl>
  </w:abstractNum>
  <w:abstractNum w:abstractNumId="8" w15:restartNumberingAfterBreak="0">
    <w:nsid w:val="29335736"/>
    <w:multiLevelType w:val="hybridMultilevel"/>
    <w:tmpl w:val="D360BCB4"/>
    <w:lvl w:ilvl="0" w:tplc="C7A24EF4">
      <w:start w:val="1"/>
      <w:numFmt w:val="bullet"/>
      <w:lvlText w:val=""/>
      <w:lvlJc w:val="left"/>
      <w:pPr>
        <w:ind w:left="720" w:hanging="360"/>
      </w:pPr>
      <w:rPr>
        <w:rFonts w:ascii="Symbol" w:hAnsi="Symbol" w:cs="Symbol" w:hint="default"/>
        <w:sz w:val="18"/>
        <w:szCs w:val="18"/>
      </w:rPr>
    </w:lvl>
    <w:lvl w:ilvl="1" w:tplc="4510DD60">
      <w:start w:val="1"/>
      <w:numFmt w:val="bullet"/>
      <w:lvlText w:val="o"/>
      <w:lvlJc w:val="left"/>
      <w:pPr>
        <w:ind w:left="1440" w:hanging="360"/>
      </w:pPr>
      <w:rPr>
        <w:rFonts w:ascii="Courier New" w:hAnsi="Courier New" w:cs="Courier New" w:hint="default"/>
      </w:rPr>
    </w:lvl>
    <w:lvl w:ilvl="2" w:tplc="27DA37CC">
      <w:start w:val="1"/>
      <w:numFmt w:val="bullet"/>
      <w:lvlText w:val=""/>
      <w:lvlJc w:val="left"/>
      <w:pPr>
        <w:ind w:left="2160" w:hanging="360"/>
      </w:pPr>
      <w:rPr>
        <w:rFonts w:ascii="Wingdings" w:hAnsi="Wingdings" w:cs="Wingdings" w:hint="default"/>
      </w:rPr>
    </w:lvl>
    <w:lvl w:ilvl="3" w:tplc="DCB6C410">
      <w:start w:val="1"/>
      <w:numFmt w:val="bullet"/>
      <w:lvlText w:val=""/>
      <w:lvlJc w:val="left"/>
      <w:pPr>
        <w:ind w:left="2880" w:hanging="360"/>
      </w:pPr>
      <w:rPr>
        <w:rFonts w:ascii="Symbol" w:hAnsi="Symbol" w:cs="Symbol" w:hint="default"/>
      </w:rPr>
    </w:lvl>
    <w:lvl w:ilvl="4" w:tplc="1E667BEA">
      <w:start w:val="1"/>
      <w:numFmt w:val="bullet"/>
      <w:lvlText w:val="o"/>
      <w:lvlJc w:val="left"/>
      <w:pPr>
        <w:ind w:left="3600" w:hanging="360"/>
      </w:pPr>
      <w:rPr>
        <w:rFonts w:ascii="Courier New" w:hAnsi="Courier New" w:cs="Courier New" w:hint="default"/>
      </w:rPr>
    </w:lvl>
    <w:lvl w:ilvl="5" w:tplc="1C9E264E">
      <w:start w:val="1"/>
      <w:numFmt w:val="bullet"/>
      <w:lvlText w:val=""/>
      <w:lvlJc w:val="left"/>
      <w:pPr>
        <w:ind w:left="4320" w:hanging="360"/>
      </w:pPr>
      <w:rPr>
        <w:rFonts w:ascii="Wingdings" w:hAnsi="Wingdings" w:cs="Wingdings" w:hint="default"/>
      </w:rPr>
    </w:lvl>
    <w:lvl w:ilvl="6" w:tplc="C164B08E">
      <w:start w:val="1"/>
      <w:numFmt w:val="bullet"/>
      <w:lvlText w:val=""/>
      <w:lvlJc w:val="left"/>
      <w:pPr>
        <w:ind w:left="5040" w:hanging="360"/>
      </w:pPr>
      <w:rPr>
        <w:rFonts w:ascii="Symbol" w:hAnsi="Symbol" w:cs="Symbol" w:hint="default"/>
      </w:rPr>
    </w:lvl>
    <w:lvl w:ilvl="7" w:tplc="B8B0CC28">
      <w:start w:val="1"/>
      <w:numFmt w:val="bullet"/>
      <w:lvlText w:val="o"/>
      <w:lvlJc w:val="left"/>
      <w:pPr>
        <w:ind w:left="5760" w:hanging="360"/>
      </w:pPr>
      <w:rPr>
        <w:rFonts w:ascii="Courier New" w:hAnsi="Courier New" w:cs="Courier New" w:hint="default"/>
      </w:rPr>
    </w:lvl>
    <w:lvl w:ilvl="8" w:tplc="98C8DD9A">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0F85788"/>
    <w:multiLevelType w:val="hybridMultilevel"/>
    <w:tmpl w:val="9AE005FE"/>
    <w:lvl w:ilvl="0" w:tplc="4FF00238">
      <w:start w:val="1"/>
      <w:numFmt w:val="bullet"/>
      <w:lvlText w:val=""/>
      <w:lvlJc w:val="left"/>
      <w:pPr>
        <w:ind w:left="720" w:hanging="360"/>
      </w:pPr>
      <w:rPr>
        <w:rFonts w:ascii="Symbol" w:hAnsi="Symbol" w:cs="Symbol" w:hint="default"/>
        <w:sz w:val="18"/>
        <w:szCs w:val="18"/>
      </w:rPr>
    </w:lvl>
    <w:lvl w:ilvl="1" w:tplc="8F66A266">
      <w:start w:val="1"/>
      <w:numFmt w:val="bullet"/>
      <w:lvlText w:val="o"/>
      <w:lvlJc w:val="left"/>
      <w:pPr>
        <w:ind w:left="1440" w:hanging="360"/>
      </w:pPr>
      <w:rPr>
        <w:rFonts w:ascii="Courier New" w:hAnsi="Courier New" w:cs="Courier New" w:hint="default"/>
      </w:rPr>
    </w:lvl>
    <w:lvl w:ilvl="2" w:tplc="8C528ABA">
      <w:start w:val="1"/>
      <w:numFmt w:val="bullet"/>
      <w:lvlText w:val=""/>
      <w:lvlJc w:val="left"/>
      <w:pPr>
        <w:ind w:left="2160" w:hanging="360"/>
      </w:pPr>
      <w:rPr>
        <w:rFonts w:ascii="Wingdings" w:hAnsi="Wingdings" w:cs="Wingdings" w:hint="default"/>
      </w:rPr>
    </w:lvl>
    <w:lvl w:ilvl="3" w:tplc="8F30D19C">
      <w:start w:val="1"/>
      <w:numFmt w:val="bullet"/>
      <w:lvlText w:val=""/>
      <w:lvlJc w:val="left"/>
      <w:pPr>
        <w:ind w:left="2880" w:hanging="360"/>
      </w:pPr>
      <w:rPr>
        <w:rFonts w:ascii="Symbol" w:hAnsi="Symbol" w:cs="Symbol" w:hint="default"/>
      </w:rPr>
    </w:lvl>
    <w:lvl w:ilvl="4" w:tplc="E092F43C">
      <w:start w:val="1"/>
      <w:numFmt w:val="bullet"/>
      <w:lvlText w:val="o"/>
      <w:lvlJc w:val="left"/>
      <w:pPr>
        <w:ind w:left="3600" w:hanging="360"/>
      </w:pPr>
      <w:rPr>
        <w:rFonts w:ascii="Courier New" w:hAnsi="Courier New" w:cs="Courier New" w:hint="default"/>
      </w:rPr>
    </w:lvl>
    <w:lvl w:ilvl="5" w:tplc="288E4BA0">
      <w:start w:val="1"/>
      <w:numFmt w:val="bullet"/>
      <w:lvlText w:val=""/>
      <w:lvlJc w:val="left"/>
      <w:pPr>
        <w:ind w:left="4320" w:hanging="360"/>
      </w:pPr>
      <w:rPr>
        <w:rFonts w:ascii="Wingdings" w:hAnsi="Wingdings" w:cs="Wingdings" w:hint="default"/>
      </w:rPr>
    </w:lvl>
    <w:lvl w:ilvl="6" w:tplc="C4B27CCC">
      <w:start w:val="1"/>
      <w:numFmt w:val="bullet"/>
      <w:lvlText w:val=""/>
      <w:lvlJc w:val="left"/>
      <w:pPr>
        <w:ind w:left="5040" w:hanging="360"/>
      </w:pPr>
      <w:rPr>
        <w:rFonts w:ascii="Symbol" w:hAnsi="Symbol" w:cs="Symbol" w:hint="default"/>
      </w:rPr>
    </w:lvl>
    <w:lvl w:ilvl="7" w:tplc="383CA7D0">
      <w:start w:val="1"/>
      <w:numFmt w:val="bullet"/>
      <w:lvlText w:val="o"/>
      <w:lvlJc w:val="left"/>
      <w:pPr>
        <w:ind w:left="5760" w:hanging="360"/>
      </w:pPr>
      <w:rPr>
        <w:rFonts w:ascii="Courier New" w:hAnsi="Courier New" w:cs="Courier New" w:hint="default"/>
      </w:rPr>
    </w:lvl>
    <w:lvl w:ilvl="8" w:tplc="6818D616">
      <w:start w:val="1"/>
      <w:numFmt w:val="bullet"/>
      <w:lvlText w:val=""/>
      <w:lvlJc w:val="left"/>
      <w:pPr>
        <w:ind w:left="6480" w:hanging="360"/>
      </w:pPr>
      <w:rPr>
        <w:rFonts w:ascii="Wingdings" w:hAnsi="Wingdings" w:cs="Wingdings" w:hint="default"/>
      </w:rPr>
    </w:lvl>
  </w:abstractNum>
  <w:abstractNum w:abstractNumId="11" w15:restartNumberingAfterBreak="0">
    <w:nsid w:val="33EC1BC2"/>
    <w:multiLevelType w:val="hybridMultilevel"/>
    <w:tmpl w:val="2E0A9756"/>
    <w:lvl w:ilvl="0" w:tplc="6BC4B914">
      <w:start w:val="3"/>
      <w:numFmt w:val="lowerLetter"/>
      <w:lvlText w:val="%1."/>
      <w:lvlJc w:val="left"/>
      <w:pPr>
        <w:ind w:left="720" w:hanging="360"/>
      </w:pPr>
      <w:rPr>
        <w:rFonts w:ascii="Arial" w:hAnsi="Arial" w:cs="Arial" w:hint="default"/>
        <w:sz w:val="18"/>
        <w:szCs w:val="18"/>
      </w:rPr>
    </w:lvl>
    <w:lvl w:ilvl="1" w:tplc="AD96093E">
      <w:start w:val="1"/>
      <w:numFmt w:val="lowerLetter"/>
      <w:lvlText w:val="%2."/>
      <w:lvlJc w:val="left"/>
      <w:pPr>
        <w:ind w:left="1440" w:hanging="360"/>
      </w:pPr>
    </w:lvl>
    <w:lvl w:ilvl="2" w:tplc="E482DC0E">
      <w:start w:val="1"/>
      <w:numFmt w:val="lowerLetter"/>
      <w:lvlText w:val="%3."/>
      <w:lvlJc w:val="left"/>
      <w:pPr>
        <w:ind w:left="2160" w:hanging="360"/>
      </w:pPr>
    </w:lvl>
    <w:lvl w:ilvl="3" w:tplc="BBDC8BD6">
      <w:start w:val="1"/>
      <w:numFmt w:val="lowerLetter"/>
      <w:lvlText w:val="%4."/>
      <w:lvlJc w:val="left"/>
      <w:pPr>
        <w:ind w:left="2880" w:hanging="360"/>
      </w:pPr>
    </w:lvl>
    <w:lvl w:ilvl="4" w:tplc="3830E962">
      <w:start w:val="1"/>
      <w:numFmt w:val="lowerLetter"/>
      <w:lvlText w:val="%5."/>
      <w:lvlJc w:val="left"/>
      <w:pPr>
        <w:ind w:left="3600" w:hanging="360"/>
      </w:pPr>
    </w:lvl>
    <w:lvl w:ilvl="5" w:tplc="021C3522">
      <w:start w:val="1"/>
      <w:numFmt w:val="lowerLetter"/>
      <w:lvlText w:val="%6."/>
      <w:lvlJc w:val="left"/>
      <w:pPr>
        <w:ind w:left="4320" w:hanging="360"/>
      </w:pPr>
    </w:lvl>
    <w:lvl w:ilvl="6" w:tplc="B21081DE">
      <w:start w:val="1"/>
      <w:numFmt w:val="lowerLetter"/>
      <w:lvlText w:val="%7."/>
      <w:lvlJc w:val="left"/>
      <w:pPr>
        <w:ind w:left="5040" w:hanging="360"/>
      </w:pPr>
    </w:lvl>
    <w:lvl w:ilvl="7" w:tplc="B98A9AB2">
      <w:start w:val="1"/>
      <w:numFmt w:val="lowerLetter"/>
      <w:lvlText w:val="%8."/>
      <w:lvlJc w:val="left"/>
      <w:pPr>
        <w:ind w:left="5760" w:hanging="360"/>
      </w:pPr>
    </w:lvl>
    <w:lvl w:ilvl="8" w:tplc="118A2682">
      <w:start w:val="1"/>
      <w:numFmt w:val="lowerLetter"/>
      <w:lvlText w:val="%9."/>
      <w:lvlJc w:val="left"/>
      <w:pPr>
        <w:ind w:left="6480" w:hanging="360"/>
      </w:pPr>
    </w:lvl>
  </w:abstractNum>
  <w:abstractNum w:abstractNumId="12" w15:restartNumberingAfterBreak="0">
    <w:nsid w:val="35EC5580"/>
    <w:multiLevelType w:val="hybridMultilevel"/>
    <w:tmpl w:val="9E4EB82A"/>
    <w:lvl w:ilvl="0" w:tplc="AEC41D2C">
      <w:start w:val="1"/>
      <w:numFmt w:val="bullet"/>
      <w:lvlText w:val=""/>
      <w:lvlJc w:val="left"/>
      <w:pPr>
        <w:ind w:left="720" w:hanging="360"/>
      </w:pPr>
      <w:rPr>
        <w:rFonts w:ascii="Symbol" w:hAnsi="Symbol" w:cs="Symbol" w:hint="default"/>
        <w:sz w:val="18"/>
        <w:szCs w:val="18"/>
      </w:rPr>
    </w:lvl>
    <w:lvl w:ilvl="1" w:tplc="78DE613A">
      <w:start w:val="1"/>
      <w:numFmt w:val="bullet"/>
      <w:lvlText w:val="o"/>
      <w:lvlJc w:val="left"/>
      <w:pPr>
        <w:ind w:left="1440" w:hanging="360"/>
      </w:pPr>
      <w:rPr>
        <w:rFonts w:ascii="Courier New" w:hAnsi="Courier New" w:cs="Courier New" w:hint="default"/>
      </w:rPr>
    </w:lvl>
    <w:lvl w:ilvl="2" w:tplc="558E8558">
      <w:start w:val="1"/>
      <w:numFmt w:val="bullet"/>
      <w:lvlText w:val=""/>
      <w:lvlJc w:val="left"/>
      <w:pPr>
        <w:ind w:left="2160" w:hanging="360"/>
      </w:pPr>
      <w:rPr>
        <w:rFonts w:ascii="Wingdings" w:hAnsi="Wingdings" w:cs="Wingdings" w:hint="default"/>
      </w:rPr>
    </w:lvl>
    <w:lvl w:ilvl="3" w:tplc="285EE4B0">
      <w:start w:val="1"/>
      <w:numFmt w:val="bullet"/>
      <w:lvlText w:val=""/>
      <w:lvlJc w:val="left"/>
      <w:pPr>
        <w:ind w:left="2880" w:hanging="360"/>
      </w:pPr>
      <w:rPr>
        <w:rFonts w:ascii="Symbol" w:hAnsi="Symbol" w:cs="Symbol" w:hint="default"/>
      </w:rPr>
    </w:lvl>
    <w:lvl w:ilvl="4" w:tplc="D24ADBE8">
      <w:start w:val="1"/>
      <w:numFmt w:val="bullet"/>
      <w:lvlText w:val="o"/>
      <w:lvlJc w:val="left"/>
      <w:pPr>
        <w:ind w:left="3600" w:hanging="360"/>
      </w:pPr>
      <w:rPr>
        <w:rFonts w:ascii="Courier New" w:hAnsi="Courier New" w:cs="Courier New" w:hint="default"/>
      </w:rPr>
    </w:lvl>
    <w:lvl w:ilvl="5" w:tplc="06846ABE">
      <w:start w:val="1"/>
      <w:numFmt w:val="bullet"/>
      <w:lvlText w:val=""/>
      <w:lvlJc w:val="left"/>
      <w:pPr>
        <w:ind w:left="4320" w:hanging="360"/>
      </w:pPr>
      <w:rPr>
        <w:rFonts w:ascii="Wingdings" w:hAnsi="Wingdings" w:cs="Wingdings" w:hint="default"/>
      </w:rPr>
    </w:lvl>
    <w:lvl w:ilvl="6" w:tplc="95AA413A">
      <w:start w:val="1"/>
      <w:numFmt w:val="bullet"/>
      <w:lvlText w:val=""/>
      <w:lvlJc w:val="left"/>
      <w:pPr>
        <w:ind w:left="5040" w:hanging="360"/>
      </w:pPr>
      <w:rPr>
        <w:rFonts w:ascii="Symbol" w:hAnsi="Symbol" w:cs="Symbol" w:hint="default"/>
      </w:rPr>
    </w:lvl>
    <w:lvl w:ilvl="7" w:tplc="A7F00D6C">
      <w:start w:val="1"/>
      <w:numFmt w:val="bullet"/>
      <w:lvlText w:val="o"/>
      <w:lvlJc w:val="left"/>
      <w:pPr>
        <w:ind w:left="5760" w:hanging="360"/>
      </w:pPr>
      <w:rPr>
        <w:rFonts w:ascii="Courier New" w:hAnsi="Courier New" w:cs="Courier New" w:hint="default"/>
      </w:rPr>
    </w:lvl>
    <w:lvl w:ilvl="8" w:tplc="5C8C0414">
      <w:start w:val="1"/>
      <w:numFmt w:val="bullet"/>
      <w:lvlText w:val=""/>
      <w:lvlJc w:val="left"/>
      <w:pPr>
        <w:ind w:left="6480" w:hanging="360"/>
      </w:pPr>
      <w:rPr>
        <w:rFonts w:ascii="Wingdings" w:hAnsi="Wingdings" w:cs="Wingdings" w:hint="default"/>
      </w:rPr>
    </w:lvl>
  </w:abstractNum>
  <w:abstractNum w:abstractNumId="13" w15:restartNumberingAfterBreak="0">
    <w:nsid w:val="3B5E52C9"/>
    <w:multiLevelType w:val="hybridMultilevel"/>
    <w:tmpl w:val="76504A52"/>
    <w:lvl w:ilvl="0" w:tplc="BF2ED4B0">
      <w:start w:val="1"/>
      <w:numFmt w:val="bullet"/>
      <w:lvlText w:val=""/>
      <w:lvlJc w:val="left"/>
      <w:pPr>
        <w:ind w:left="720" w:hanging="360"/>
      </w:pPr>
      <w:rPr>
        <w:rFonts w:ascii="Symbol" w:hAnsi="Symbol" w:cs="Symbol" w:hint="default"/>
        <w:sz w:val="18"/>
        <w:szCs w:val="18"/>
      </w:rPr>
    </w:lvl>
    <w:lvl w:ilvl="1" w:tplc="F40E549C">
      <w:start w:val="1"/>
      <w:numFmt w:val="bullet"/>
      <w:lvlText w:val="o"/>
      <w:lvlJc w:val="left"/>
      <w:pPr>
        <w:ind w:left="1440" w:hanging="360"/>
      </w:pPr>
      <w:rPr>
        <w:rFonts w:ascii="Courier New" w:hAnsi="Courier New" w:cs="Courier New" w:hint="default"/>
      </w:rPr>
    </w:lvl>
    <w:lvl w:ilvl="2" w:tplc="5E262F58">
      <w:start w:val="1"/>
      <w:numFmt w:val="bullet"/>
      <w:lvlText w:val=""/>
      <w:lvlJc w:val="left"/>
      <w:pPr>
        <w:ind w:left="2160" w:hanging="360"/>
      </w:pPr>
      <w:rPr>
        <w:rFonts w:ascii="Wingdings" w:hAnsi="Wingdings" w:cs="Wingdings" w:hint="default"/>
      </w:rPr>
    </w:lvl>
    <w:lvl w:ilvl="3" w:tplc="BC58226C">
      <w:start w:val="1"/>
      <w:numFmt w:val="bullet"/>
      <w:lvlText w:val=""/>
      <w:lvlJc w:val="left"/>
      <w:pPr>
        <w:ind w:left="2880" w:hanging="360"/>
      </w:pPr>
      <w:rPr>
        <w:rFonts w:ascii="Symbol" w:hAnsi="Symbol" w:cs="Symbol" w:hint="default"/>
      </w:rPr>
    </w:lvl>
    <w:lvl w:ilvl="4" w:tplc="D590743A">
      <w:start w:val="1"/>
      <w:numFmt w:val="bullet"/>
      <w:lvlText w:val="o"/>
      <w:lvlJc w:val="left"/>
      <w:pPr>
        <w:ind w:left="3600" w:hanging="360"/>
      </w:pPr>
      <w:rPr>
        <w:rFonts w:ascii="Courier New" w:hAnsi="Courier New" w:cs="Courier New" w:hint="default"/>
      </w:rPr>
    </w:lvl>
    <w:lvl w:ilvl="5" w:tplc="59488B56">
      <w:start w:val="1"/>
      <w:numFmt w:val="bullet"/>
      <w:lvlText w:val=""/>
      <w:lvlJc w:val="left"/>
      <w:pPr>
        <w:ind w:left="4320" w:hanging="360"/>
      </w:pPr>
      <w:rPr>
        <w:rFonts w:ascii="Wingdings" w:hAnsi="Wingdings" w:cs="Wingdings" w:hint="default"/>
      </w:rPr>
    </w:lvl>
    <w:lvl w:ilvl="6" w:tplc="DD0233AC">
      <w:start w:val="1"/>
      <w:numFmt w:val="bullet"/>
      <w:lvlText w:val=""/>
      <w:lvlJc w:val="left"/>
      <w:pPr>
        <w:ind w:left="5040" w:hanging="360"/>
      </w:pPr>
      <w:rPr>
        <w:rFonts w:ascii="Symbol" w:hAnsi="Symbol" w:cs="Symbol" w:hint="default"/>
      </w:rPr>
    </w:lvl>
    <w:lvl w:ilvl="7" w:tplc="9712F32E">
      <w:start w:val="1"/>
      <w:numFmt w:val="bullet"/>
      <w:lvlText w:val="o"/>
      <w:lvlJc w:val="left"/>
      <w:pPr>
        <w:ind w:left="5760" w:hanging="360"/>
      </w:pPr>
      <w:rPr>
        <w:rFonts w:ascii="Courier New" w:hAnsi="Courier New" w:cs="Courier New" w:hint="default"/>
      </w:rPr>
    </w:lvl>
    <w:lvl w:ilvl="8" w:tplc="CE0EA190">
      <w:start w:val="1"/>
      <w:numFmt w:val="bullet"/>
      <w:lvlText w:val=""/>
      <w:lvlJc w:val="left"/>
      <w:pPr>
        <w:ind w:left="6480" w:hanging="360"/>
      </w:pPr>
      <w:rPr>
        <w:rFonts w:ascii="Wingdings" w:hAnsi="Wingdings" w:cs="Wingdings" w:hint="default"/>
      </w:rPr>
    </w:lvl>
  </w:abstractNum>
  <w:abstractNum w:abstractNumId="14" w15:restartNumberingAfterBreak="0">
    <w:nsid w:val="3D175DAE"/>
    <w:multiLevelType w:val="hybridMultilevel"/>
    <w:tmpl w:val="4DE471C2"/>
    <w:lvl w:ilvl="0" w:tplc="7A2A3390">
      <w:start w:val="1"/>
      <w:numFmt w:val="bullet"/>
      <w:lvlText w:val=""/>
      <w:lvlJc w:val="left"/>
      <w:pPr>
        <w:ind w:left="720" w:hanging="360"/>
      </w:pPr>
      <w:rPr>
        <w:rFonts w:ascii="Symbol" w:hAnsi="Symbol" w:cs="Symbol" w:hint="default"/>
        <w:sz w:val="18"/>
        <w:szCs w:val="18"/>
      </w:rPr>
    </w:lvl>
    <w:lvl w:ilvl="1" w:tplc="9D2C4A54">
      <w:start w:val="1"/>
      <w:numFmt w:val="bullet"/>
      <w:lvlText w:val="o"/>
      <w:lvlJc w:val="left"/>
      <w:pPr>
        <w:ind w:left="1440" w:hanging="360"/>
      </w:pPr>
      <w:rPr>
        <w:rFonts w:ascii="Courier New" w:hAnsi="Courier New" w:cs="Courier New" w:hint="default"/>
      </w:rPr>
    </w:lvl>
    <w:lvl w:ilvl="2" w:tplc="08481D1A">
      <w:start w:val="1"/>
      <w:numFmt w:val="bullet"/>
      <w:lvlText w:val=""/>
      <w:lvlJc w:val="left"/>
      <w:pPr>
        <w:ind w:left="2160" w:hanging="360"/>
      </w:pPr>
      <w:rPr>
        <w:rFonts w:ascii="Wingdings" w:hAnsi="Wingdings" w:cs="Wingdings" w:hint="default"/>
      </w:rPr>
    </w:lvl>
    <w:lvl w:ilvl="3" w:tplc="F5288F2A">
      <w:start w:val="1"/>
      <w:numFmt w:val="bullet"/>
      <w:lvlText w:val=""/>
      <w:lvlJc w:val="left"/>
      <w:pPr>
        <w:ind w:left="2880" w:hanging="360"/>
      </w:pPr>
      <w:rPr>
        <w:rFonts w:ascii="Symbol" w:hAnsi="Symbol" w:cs="Symbol" w:hint="default"/>
      </w:rPr>
    </w:lvl>
    <w:lvl w:ilvl="4" w:tplc="E01297F2">
      <w:start w:val="1"/>
      <w:numFmt w:val="bullet"/>
      <w:lvlText w:val="o"/>
      <w:lvlJc w:val="left"/>
      <w:pPr>
        <w:ind w:left="3600" w:hanging="360"/>
      </w:pPr>
      <w:rPr>
        <w:rFonts w:ascii="Courier New" w:hAnsi="Courier New" w:cs="Courier New" w:hint="default"/>
      </w:rPr>
    </w:lvl>
    <w:lvl w:ilvl="5" w:tplc="90F48E7E">
      <w:start w:val="1"/>
      <w:numFmt w:val="bullet"/>
      <w:lvlText w:val=""/>
      <w:lvlJc w:val="left"/>
      <w:pPr>
        <w:ind w:left="4320" w:hanging="360"/>
      </w:pPr>
      <w:rPr>
        <w:rFonts w:ascii="Wingdings" w:hAnsi="Wingdings" w:cs="Wingdings" w:hint="default"/>
      </w:rPr>
    </w:lvl>
    <w:lvl w:ilvl="6" w:tplc="00F4DEBA">
      <w:start w:val="1"/>
      <w:numFmt w:val="bullet"/>
      <w:lvlText w:val=""/>
      <w:lvlJc w:val="left"/>
      <w:pPr>
        <w:ind w:left="5040" w:hanging="360"/>
      </w:pPr>
      <w:rPr>
        <w:rFonts w:ascii="Symbol" w:hAnsi="Symbol" w:cs="Symbol" w:hint="default"/>
      </w:rPr>
    </w:lvl>
    <w:lvl w:ilvl="7" w:tplc="3594C69C">
      <w:start w:val="1"/>
      <w:numFmt w:val="bullet"/>
      <w:lvlText w:val="o"/>
      <w:lvlJc w:val="left"/>
      <w:pPr>
        <w:ind w:left="5760" w:hanging="360"/>
      </w:pPr>
      <w:rPr>
        <w:rFonts w:ascii="Courier New" w:hAnsi="Courier New" w:cs="Courier New" w:hint="default"/>
      </w:rPr>
    </w:lvl>
    <w:lvl w:ilvl="8" w:tplc="CF0C8B3E">
      <w:start w:val="1"/>
      <w:numFmt w:val="bullet"/>
      <w:lvlText w:val=""/>
      <w:lvlJc w:val="left"/>
      <w:pPr>
        <w:ind w:left="6480" w:hanging="360"/>
      </w:pPr>
      <w:rPr>
        <w:rFonts w:ascii="Wingdings" w:hAnsi="Wingdings" w:cs="Wingdings" w:hint="default"/>
      </w:rPr>
    </w:lvl>
  </w:abstractNum>
  <w:abstractNum w:abstractNumId="15" w15:restartNumberingAfterBreak="0">
    <w:nsid w:val="47653D06"/>
    <w:multiLevelType w:val="hybridMultilevel"/>
    <w:tmpl w:val="A4A49B42"/>
    <w:lvl w:ilvl="0" w:tplc="9FBEEBF2">
      <w:start w:val="1"/>
      <w:numFmt w:val="bullet"/>
      <w:lvlText w:val=""/>
      <w:lvlJc w:val="left"/>
      <w:pPr>
        <w:ind w:left="720" w:hanging="360"/>
      </w:pPr>
      <w:rPr>
        <w:rFonts w:ascii="Symbol" w:hAnsi="Symbol" w:cs="Symbol" w:hint="default"/>
        <w:sz w:val="18"/>
        <w:szCs w:val="18"/>
      </w:rPr>
    </w:lvl>
    <w:lvl w:ilvl="1" w:tplc="35B48A06">
      <w:start w:val="1"/>
      <w:numFmt w:val="bullet"/>
      <w:lvlText w:val="o"/>
      <w:lvlJc w:val="left"/>
      <w:pPr>
        <w:ind w:left="1440" w:hanging="360"/>
      </w:pPr>
      <w:rPr>
        <w:rFonts w:ascii="Courier New" w:hAnsi="Courier New" w:cs="Courier New" w:hint="default"/>
      </w:rPr>
    </w:lvl>
    <w:lvl w:ilvl="2" w:tplc="745EB0F4">
      <w:start w:val="1"/>
      <w:numFmt w:val="bullet"/>
      <w:lvlText w:val=""/>
      <w:lvlJc w:val="left"/>
      <w:pPr>
        <w:ind w:left="2160" w:hanging="360"/>
      </w:pPr>
      <w:rPr>
        <w:rFonts w:ascii="Wingdings" w:hAnsi="Wingdings" w:cs="Wingdings" w:hint="default"/>
      </w:rPr>
    </w:lvl>
    <w:lvl w:ilvl="3" w:tplc="EDB84FDE">
      <w:start w:val="1"/>
      <w:numFmt w:val="bullet"/>
      <w:lvlText w:val=""/>
      <w:lvlJc w:val="left"/>
      <w:pPr>
        <w:ind w:left="2880" w:hanging="360"/>
      </w:pPr>
      <w:rPr>
        <w:rFonts w:ascii="Symbol" w:hAnsi="Symbol" w:cs="Symbol" w:hint="default"/>
      </w:rPr>
    </w:lvl>
    <w:lvl w:ilvl="4" w:tplc="62608D20">
      <w:start w:val="1"/>
      <w:numFmt w:val="bullet"/>
      <w:lvlText w:val="o"/>
      <w:lvlJc w:val="left"/>
      <w:pPr>
        <w:ind w:left="3600" w:hanging="360"/>
      </w:pPr>
      <w:rPr>
        <w:rFonts w:ascii="Courier New" w:hAnsi="Courier New" w:cs="Courier New" w:hint="default"/>
      </w:rPr>
    </w:lvl>
    <w:lvl w:ilvl="5" w:tplc="9CF4ADAC">
      <w:start w:val="1"/>
      <w:numFmt w:val="bullet"/>
      <w:lvlText w:val=""/>
      <w:lvlJc w:val="left"/>
      <w:pPr>
        <w:ind w:left="4320" w:hanging="360"/>
      </w:pPr>
      <w:rPr>
        <w:rFonts w:ascii="Wingdings" w:hAnsi="Wingdings" w:cs="Wingdings" w:hint="default"/>
      </w:rPr>
    </w:lvl>
    <w:lvl w:ilvl="6" w:tplc="29D2D938">
      <w:start w:val="1"/>
      <w:numFmt w:val="bullet"/>
      <w:lvlText w:val=""/>
      <w:lvlJc w:val="left"/>
      <w:pPr>
        <w:ind w:left="5040" w:hanging="360"/>
      </w:pPr>
      <w:rPr>
        <w:rFonts w:ascii="Symbol" w:hAnsi="Symbol" w:cs="Symbol" w:hint="default"/>
      </w:rPr>
    </w:lvl>
    <w:lvl w:ilvl="7" w:tplc="B174497E">
      <w:start w:val="1"/>
      <w:numFmt w:val="bullet"/>
      <w:lvlText w:val="o"/>
      <w:lvlJc w:val="left"/>
      <w:pPr>
        <w:ind w:left="5760" w:hanging="360"/>
      </w:pPr>
      <w:rPr>
        <w:rFonts w:ascii="Courier New" w:hAnsi="Courier New" w:cs="Courier New" w:hint="default"/>
      </w:rPr>
    </w:lvl>
    <w:lvl w:ilvl="8" w:tplc="D08AD27E">
      <w:start w:val="1"/>
      <w:numFmt w:val="bullet"/>
      <w:lvlText w:val=""/>
      <w:lvlJc w:val="left"/>
      <w:pPr>
        <w:ind w:left="6480" w:hanging="360"/>
      </w:pPr>
      <w:rPr>
        <w:rFonts w:ascii="Wingdings" w:hAnsi="Wingdings" w:cs="Wingdings" w:hint="default"/>
      </w:rPr>
    </w:lvl>
  </w:abstractNum>
  <w:abstractNum w:abstractNumId="16" w15:restartNumberingAfterBreak="0">
    <w:nsid w:val="4CC56382"/>
    <w:multiLevelType w:val="hybridMultilevel"/>
    <w:tmpl w:val="94FE7B76"/>
    <w:lvl w:ilvl="0" w:tplc="E23CBCBE">
      <w:start w:val="1"/>
      <w:numFmt w:val="bullet"/>
      <w:lvlText w:val=""/>
      <w:lvlJc w:val="left"/>
      <w:pPr>
        <w:ind w:left="720" w:hanging="360"/>
      </w:pPr>
      <w:rPr>
        <w:rFonts w:ascii="Symbol" w:hAnsi="Symbol" w:cs="Symbol" w:hint="default"/>
        <w:sz w:val="18"/>
        <w:szCs w:val="18"/>
      </w:rPr>
    </w:lvl>
    <w:lvl w:ilvl="1" w:tplc="75BC0E42">
      <w:start w:val="1"/>
      <w:numFmt w:val="bullet"/>
      <w:lvlText w:val="o"/>
      <w:lvlJc w:val="left"/>
      <w:pPr>
        <w:ind w:left="1440" w:hanging="360"/>
      </w:pPr>
      <w:rPr>
        <w:rFonts w:ascii="Courier New" w:hAnsi="Courier New" w:cs="Courier New" w:hint="default"/>
      </w:rPr>
    </w:lvl>
    <w:lvl w:ilvl="2" w:tplc="7372587C">
      <w:start w:val="1"/>
      <w:numFmt w:val="bullet"/>
      <w:lvlText w:val=""/>
      <w:lvlJc w:val="left"/>
      <w:pPr>
        <w:ind w:left="2160" w:hanging="360"/>
      </w:pPr>
      <w:rPr>
        <w:rFonts w:ascii="Wingdings" w:hAnsi="Wingdings" w:cs="Wingdings" w:hint="default"/>
      </w:rPr>
    </w:lvl>
    <w:lvl w:ilvl="3" w:tplc="EBE65DC0">
      <w:start w:val="1"/>
      <w:numFmt w:val="bullet"/>
      <w:lvlText w:val=""/>
      <w:lvlJc w:val="left"/>
      <w:pPr>
        <w:ind w:left="2880" w:hanging="360"/>
      </w:pPr>
      <w:rPr>
        <w:rFonts w:ascii="Symbol" w:hAnsi="Symbol" w:cs="Symbol" w:hint="default"/>
      </w:rPr>
    </w:lvl>
    <w:lvl w:ilvl="4" w:tplc="EAFAFF6A">
      <w:start w:val="1"/>
      <w:numFmt w:val="bullet"/>
      <w:lvlText w:val="o"/>
      <w:lvlJc w:val="left"/>
      <w:pPr>
        <w:ind w:left="3600" w:hanging="360"/>
      </w:pPr>
      <w:rPr>
        <w:rFonts w:ascii="Courier New" w:hAnsi="Courier New" w:cs="Courier New" w:hint="default"/>
      </w:rPr>
    </w:lvl>
    <w:lvl w:ilvl="5" w:tplc="50D0BAB6">
      <w:start w:val="1"/>
      <w:numFmt w:val="bullet"/>
      <w:lvlText w:val=""/>
      <w:lvlJc w:val="left"/>
      <w:pPr>
        <w:ind w:left="4320" w:hanging="360"/>
      </w:pPr>
      <w:rPr>
        <w:rFonts w:ascii="Wingdings" w:hAnsi="Wingdings" w:cs="Wingdings" w:hint="default"/>
      </w:rPr>
    </w:lvl>
    <w:lvl w:ilvl="6" w:tplc="7A7C7328">
      <w:start w:val="1"/>
      <w:numFmt w:val="bullet"/>
      <w:lvlText w:val=""/>
      <w:lvlJc w:val="left"/>
      <w:pPr>
        <w:ind w:left="5040" w:hanging="360"/>
      </w:pPr>
      <w:rPr>
        <w:rFonts w:ascii="Symbol" w:hAnsi="Symbol" w:cs="Symbol" w:hint="default"/>
      </w:rPr>
    </w:lvl>
    <w:lvl w:ilvl="7" w:tplc="1EEA807A">
      <w:start w:val="1"/>
      <w:numFmt w:val="bullet"/>
      <w:lvlText w:val="o"/>
      <w:lvlJc w:val="left"/>
      <w:pPr>
        <w:ind w:left="5760" w:hanging="360"/>
      </w:pPr>
      <w:rPr>
        <w:rFonts w:ascii="Courier New" w:hAnsi="Courier New" w:cs="Courier New" w:hint="default"/>
      </w:rPr>
    </w:lvl>
    <w:lvl w:ilvl="8" w:tplc="262025EE">
      <w:start w:val="1"/>
      <w:numFmt w:val="bullet"/>
      <w:lvlText w:val=""/>
      <w:lvlJc w:val="left"/>
      <w:pPr>
        <w:ind w:left="6480" w:hanging="360"/>
      </w:pPr>
      <w:rPr>
        <w:rFonts w:ascii="Wingdings" w:hAnsi="Wingdings" w:cs="Wingdings" w:hint="default"/>
      </w:rPr>
    </w:lvl>
  </w:abstractNum>
  <w:abstractNum w:abstractNumId="17" w15:restartNumberingAfterBreak="0">
    <w:nsid w:val="4CD30E1F"/>
    <w:multiLevelType w:val="hybridMultilevel"/>
    <w:tmpl w:val="EB0A93F4"/>
    <w:lvl w:ilvl="0" w:tplc="9918A44A">
      <w:start w:val="1"/>
      <w:numFmt w:val="bullet"/>
      <w:lvlText w:val=""/>
      <w:lvlJc w:val="left"/>
      <w:pPr>
        <w:ind w:left="720" w:hanging="360"/>
      </w:pPr>
      <w:rPr>
        <w:rFonts w:ascii="Symbol" w:hAnsi="Symbol" w:cs="Symbol" w:hint="default"/>
        <w:sz w:val="18"/>
        <w:szCs w:val="18"/>
      </w:rPr>
    </w:lvl>
    <w:lvl w:ilvl="1" w:tplc="54E42F1E">
      <w:start w:val="1"/>
      <w:numFmt w:val="bullet"/>
      <w:lvlText w:val="o"/>
      <w:lvlJc w:val="left"/>
      <w:pPr>
        <w:ind w:left="1440" w:hanging="360"/>
      </w:pPr>
      <w:rPr>
        <w:rFonts w:ascii="Courier New" w:hAnsi="Courier New" w:cs="Courier New" w:hint="default"/>
      </w:rPr>
    </w:lvl>
    <w:lvl w:ilvl="2" w:tplc="1AA8EE34">
      <w:start w:val="1"/>
      <w:numFmt w:val="bullet"/>
      <w:lvlText w:val=""/>
      <w:lvlJc w:val="left"/>
      <w:pPr>
        <w:ind w:left="2160" w:hanging="360"/>
      </w:pPr>
      <w:rPr>
        <w:rFonts w:ascii="Wingdings" w:hAnsi="Wingdings" w:cs="Wingdings" w:hint="default"/>
      </w:rPr>
    </w:lvl>
    <w:lvl w:ilvl="3" w:tplc="FEA6B9C8">
      <w:start w:val="1"/>
      <w:numFmt w:val="bullet"/>
      <w:lvlText w:val=""/>
      <w:lvlJc w:val="left"/>
      <w:pPr>
        <w:ind w:left="2880" w:hanging="360"/>
      </w:pPr>
      <w:rPr>
        <w:rFonts w:ascii="Symbol" w:hAnsi="Symbol" w:cs="Symbol" w:hint="default"/>
      </w:rPr>
    </w:lvl>
    <w:lvl w:ilvl="4" w:tplc="A36CEF90">
      <w:start w:val="1"/>
      <w:numFmt w:val="bullet"/>
      <w:lvlText w:val="o"/>
      <w:lvlJc w:val="left"/>
      <w:pPr>
        <w:ind w:left="3600" w:hanging="360"/>
      </w:pPr>
      <w:rPr>
        <w:rFonts w:ascii="Courier New" w:hAnsi="Courier New" w:cs="Courier New" w:hint="default"/>
      </w:rPr>
    </w:lvl>
    <w:lvl w:ilvl="5" w:tplc="F228A8FA">
      <w:start w:val="1"/>
      <w:numFmt w:val="bullet"/>
      <w:lvlText w:val=""/>
      <w:lvlJc w:val="left"/>
      <w:pPr>
        <w:ind w:left="4320" w:hanging="360"/>
      </w:pPr>
      <w:rPr>
        <w:rFonts w:ascii="Wingdings" w:hAnsi="Wingdings" w:cs="Wingdings" w:hint="default"/>
      </w:rPr>
    </w:lvl>
    <w:lvl w:ilvl="6" w:tplc="F868772A">
      <w:start w:val="1"/>
      <w:numFmt w:val="bullet"/>
      <w:lvlText w:val=""/>
      <w:lvlJc w:val="left"/>
      <w:pPr>
        <w:ind w:left="5040" w:hanging="360"/>
      </w:pPr>
      <w:rPr>
        <w:rFonts w:ascii="Symbol" w:hAnsi="Symbol" w:cs="Symbol" w:hint="default"/>
      </w:rPr>
    </w:lvl>
    <w:lvl w:ilvl="7" w:tplc="27ECED34">
      <w:start w:val="1"/>
      <w:numFmt w:val="bullet"/>
      <w:lvlText w:val="o"/>
      <w:lvlJc w:val="left"/>
      <w:pPr>
        <w:ind w:left="5760" w:hanging="360"/>
      </w:pPr>
      <w:rPr>
        <w:rFonts w:ascii="Courier New" w:hAnsi="Courier New" w:cs="Courier New" w:hint="default"/>
      </w:rPr>
    </w:lvl>
    <w:lvl w:ilvl="8" w:tplc="6BCA89B4">
      <w:start w:val="1"/>
      <w:numFmt w:val="bullet"/>
      <w:lvlText w:val=""/>
      <w:lvlJc w:val="left"/>
      <w:pPr>
        <w:ind w:left="6480" w:hanging="360"/>
      </w:pPr>
      <w:rPr>
        <w:rFonts w:ascii="Wingdings" w:hAnsi="Wingdings" w:cs="Wingdings" w:hint="default"/>
      </w:rPr>
    </w:lvl>
  </w:abstractNum>
  <w:abstractNum w:abstractNumId="1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F5E0987"/>
    <w:multiLevelType w:val="hybridMultilevel"/>
    <w:tmpl w:val="4DF04A24"/>
    <w:lvl w:ilvl="0" w:tplc="9C4A4B1A">
      <w:start w:val="1"/>
      <w:numFmt w:val="bullet"/>
      <w:lvlText w:val=""/>
      <w:lvlJc w:val="left"/>
      <w:pPr>
        <w:ind w:left="720" w:hanging="360"/>
      </w:pPr>
      <w:rPr>
        <w:rFonts w:ascii="Symbol" w:hAnsi="Symbol" w:cs="Symbol" w:hint="default"/>
        <w:sz w:val="18"/>
        <w:szCs w:val="18"/>
      </w:rPr>
    </w:lvl>
    <w:lvl w:ilvl="1" w:tplc="B8B0BF38">
      <w:start w:val="1"/>
      <w:numFmt w:val="bullet"/>
      <w:lvlText w:val="o"/>
      <w:lvlJc w:val="left"/>
      <w:pPr>
        <w:ind w:left="1440" w:hanging="360"/>
      </w:pPr>
      <w:rPr>
        <w:rFonts w:ascii="Courier New" w:hAnsi="Courier New" w:cs="Courier New" w:hint="default"/>
      </w:rPr>
    </w:lvl>
    <w:lvl w:ilvl="2" w:tplc="7D688E66">
      <w:start w:val="1"/>
      <w:numFmt w:val="bullet"/>
      <w:lvlText w:val=""/>
      <w:lvlJc w:val="left"/>
      <w:pPr>
        <w:ind w:left="2160" w:hanging="360"/>
      </w:pPr>
      <w:rPr>
        <w:rFonts w:ascii="Wingdings" w:hAnsi="Wingdings" w:cs="Wingdings" w:hint="default"/>
      </w:rPr>
    </w:lvl>
    <w:lvl w:ilvl="3" w:tplc="8050EC8A">
      <w:start w:val="1"/>
      <w:numFmt w:val="bullet"/>
      <w:lvlText w:val=""/>
      <w:lvlJc w:val="left"/>
      <w:pPr>
        <w:ind w:left="2880" w:hanging="360"/>
      </w:pPr>
      <w:rPr>
        <w:rFonts w:ascii="Symbol" w:hAnsi="Symbol" w:cs="Symbol" w:hint="default"/>
      </w:rPr>
    </w:lvl>
    <w:lvl w:ilvl="4" w:tplc="FBEE8992">
      <w:start w:val="1"/>
      <w:numFmt w:val="bullet"/>
      <w:lvlText w:val="o"/>
      <w:lvlJc w:val="left"/>
      <w:pPr>
        <w:ind w:left="3600" w:hanging="360"/>
      </w:pPr>
      <w:rPr>
        <w:rFonts w:ascii="Courier New" w:hAnsi="Courier New" w:cs="Courier New" w:hint="default"/>
      </w:rPr>
    </w:lvl>
    <w:lvl w:ilvl="5" w:tplc="3AF8C76C">
      <w:start w:val="1"/>
      <w:numFmt w:val="bullet"/>
      <w:lvlText w:val=""/>
      <w:lvlJc w:val="left"/>
      <w:pPr>
        <w:ind w:left="4320" w:hanging="360"/>
      </w:pPr>
      <w:rPr>
        <w:rFonts w:ascii="Wingdings" w:hAnsi="Wingdings" w:cs="Wingdings" w:hint="default"/>
      </w:rPr>
    </w:lvl>
    <w:lvl w:ilvl="6" w:tplc="285A6D0E">
      <w:start w:val="1"/>
      <w:numFmt w:val="bullet"/>
      <w:lvlText w:val=""/>
      <w:lvlJc w:val="left"/>
      <w:pPr>
        <w:ind w:left="5040" w:hanging="360"/>
      </w:pPr>
      <w:rPr>
        <w:rFonts w:ascii="Symbol" w:hAnsi="Symbol" w:cs="Symbol" w:hint="default"/>
      </w:rPr>
    </w:lvl>
    <w:lvl w:ilvl="7" w:tplc="0DF27132">
      <w:start w:val="1"/>
      <w:numFmt w:val="bullet"/>
      <w:lvlText w:val="o"/>
      <w:lvlJc w:val="left"/>
      <w:pPr>
        <w:ind w:left="5760" w:hanging="360"/>
      </w:pPr>
      <w:rPr>
        <w:rFonts w:ascii="Courier New" w:hAnsi="Courier New" w:cs="Courier New" w:hint="default"/>
      </w:rPr>
    </w:lvl>
    <w:lvl w:ilvl="8" w:tplc="0C580372">
      <w:start w:val="1"/>
      <w:numFmt w:val="bullet"/>
      <w:lvlText w:val=""/>
      <w:lvlJc w:val="left"/>
      <w:pPr>
        <w:ind w:left="6480" w:hanging="360"/>
      </w:pPr>
      <w:rPr>
        <w:rFonts w:ascii="Wingdings" w:hAnsi="Wingdings" w:cs="Wingdings" w:hint="default"/>
      </w:r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F03891"/>
    <w:multiLevelType w:val="hybridMultilevel"/>
    <w:tmpl w:val="A45621A4"/>
    <w:lvl w:ilvl="0" w:tplc="181A02B8">
      <w:start w:val="1"/>
      <w:numFmt w:val="bullet"/>
      <w:lvlText w:val=""/>
      <w:lvlJc w:val="left"/>
      <w:pPr>
        <w:ind w:left="720" w:hanging="360"/>
      </w:pPr>
      <w:rPr>
        <w:rFonts w:ascii="Symbol" w:hAnsi="Symbol" w:cs="Symbol" w:hint="default"/>
        <w:sz w:val="18"/>
        <w:szCs w:val="18"/>
      </w:rPr>
    </w:lvl>
    <w:lvl w:ilvl="1" w:tplc="C46AB2AA">
      <w:start w:val="1"/>
      <w:numFmt w:val="bullet"/>
      <w:lvlText w:val="o"/>
      <w:lvlJc w:val="left"/>
      <w:pPr>
        <w:ind w:left="1440" w:hanging="360"/>
      </w:pPr>
      <w:rPr>
        <w:rFonts w:ascii="Courier New" w:hAnsi="Courier New" w:cs="Courier New" w:hint="default"/>
      </w:rPr>
    </w:lvl>
    <w:lvl w:ilvl="2" w:tplc="9B2A1DFA">
      <w:start w:val="1"/>
      <w:numFmt w:val="bullet"/>
      <w:lvlText w:val=""/>
      <w:lvlJc w:val="left"/>
      <w:pPr>
        <w:ind w:left="2160" w:hanging="360"/>
      </w:pPr>
      <w:rPr>
        <w:rFonts w:ascii="Wingdings" w:hAnsi="Wingdings" w:cs="Wingdings" w:hint="default"/>
      </w:rPr>
    </w:lvl>
    <w:lvl w:ilvl="3" w:tplc="4AC85DDC">
      <w:start w:val="1"/>
      <w:numFmt w:val="bullet"/>
      <w:lvlText w:val=""/>
      <w:lvlJc w:val="left"/>
      <w:pPr>
        <w:ind w:left="2880" w:hanging="360"/>
      </w:pPr>
      <w:rPr>
        <w:rFonts w:ascii="Symbol" w:hAnsi="Symbol" w:cs="Symbol" w:hint="default"/>
      </w:rPr>
    </w:lvl>
    <w:lvl w:ilvl="4" w:tplc="54AE1C92">
      <w:start w:val="1"/>
      <w:numFmt w:val="bullet"/>
      <w:lvlText w:val="o"/>
      <w:lvlJc w:val="left"/>
      <w:pPr>
        <w:ind w:left="3600" w:hanging="360"/>
      </w:pPr>
      <w:rPr>
        <w:rFonts w:ascii="Courier New" w:hAnsi="Courier New" w:cs="Courier New" w:hint="default"/>
      </w:rPr>
    </w:lvl>
    <w:lvl w:ilvl="5" w:tplc="9760A392">
      <w:start w:val="1"/>
      <w:numFmt w:val="bullet"/>
      <w:lvlText w:val=""/>
      <w:lvlJc w:val="left"/>
      <w:pPr>
        <w:ind w:left="4320" w:hanging="360"/>
      </w:pPr>
      <w:rPr>
        <w:rFonts w:ascii="Wingdings" w:hAnsi="Wingdings" w:cs="Wingdings" w:hint="default"/>
      </w:rPr>
    </w:lvl>
    <w:lvl w:ilvl="6" w:tplc="A358DB06">
      <w:start w:val="1"/>
      <w:numFmt w:val="bullet"/>
      <w:lvlText w:val=""/>
      <w:lvlJc w:val="left"/>
      <w:pPr>
        <w:ind w:left="5040" w:hanging="360"/>
      </w:pPr>
      <w:rPr>
        <w:rFonts w:ascii="Symbol" w:hAnsi="Symbol" w:cs="Symbol" w:hint="default"/>
      </w:rPr>
    </w:lvl>
    <w:lvl w:ilvl="7" w:tplc="1F72B37A">
      <w:start w:val="1"/>
      <w:numFmt w:val="bullet"/>
      <w:lvlText w:val="o"/>
      <w:lvlJc w:val="left"/>
      <w:pPr>
        <w:ind w:left="5760" w:hanging="360"/>
      </w:pPr>
      <w:rPr>
        <w:rFonts w:ascii="Courier New" w:hAnsi="Courier New" w:cs="Courier New" w:hint="default"/>
      </w:rPr>
    </w:lvl>
    <w:lvl w:ilvl="8" w:tplc="BBAE81D6">
      <w:start w:val="1"/>
      <w:numFmt w:val="bullet"/>
      <w:lvlText w:val=""/>
      <w:lvlJc w:val="left"/>
      <w:pPr>
        <w:ind w:left="6480" w:hanging="360"/>
      </w:pPr>
      <w:rPr>
        <w:rFonts w:ascii="Wingdings" w:hAnsi="Wingdings" w:cs="Wingdings" w:hint="default"/>
      </w:rPr>
    </w:lvl>
  </w:abstractNum>
  <w:abstractNum w:abstractNumId="22" w15:restartNumberingAfterBreak="0">
    <w:nsid w:val="54E46FDE"/>
    <w:multiLevelType w:val="hybridMultilevel"/>
    <w:tmpl w:val="BF0CA230"/>
    <w:lvl w:ilvl="0" w:tplc="BA7215A0">
      <w:start w:val="1"/>
      <w:numFmt w:val="bullet"/>
      <w:lvlText w:val=""/>
      <w:lvlJc w:val="left"/>
      <w:pPr>
        <w:ind w:left="720" w:hanging="360"/>
      </w:pPr>
      <w:rPr>
        <w:rFonts w:ascii="Symbol" w:hAnsi="Symbol" w:cs="Symbol" w:hint="default"/>
        <w:sz w:val="18"/>
        <w:szCs w:val="18"/>
      </w:rPr>
    </w:lvl>
    <w:lvl w:ilvl="1" w:tplc="F5706F04">
      <w:start w:val="1"/>
      <w:numFmt w:val="bullet"/>
      <w:lvlText w:val="o"/>
      <w:lvlJc w:val="left"/>
      <w:pPr>
        <w:ind w:left="1440" w:hanging="360"/>
      </w:pPr>
      <w:rPr>
        <w:rFonts w:ascii="Courier New" w:hAnsi="Courier New" w:cs="Courier New" w:hint="default"/>
      </w:rPr>
    </w:lvl>
    <w:lvl w:ilvl="2" w:tplc="48B604D6">
      <w:start w:val="1"/>
      <w:numFmt w:val="bullet"/>
      <w:lvlText w:val=""/>
      <w:lvlJc w:val="left"/>
      <w:pPr>
        <w:ind w:left="2160" w:hanging="360"/>
      </w:pPr>
      <w:rPr>
        <w:rFonts w:ascii="Wingdings" w:hAnsi="Wingdings" w:cs="Wingdings" w:hint="default"/>
      </w:rPr>
    </w:lvl>
    <w:lvl w:ilvl="3" w:tplc="EFDECEE4">
      <w:start w:val="1"/>
      <w:numFmt w:val="bullet"/>
      <w:lvlText w:val=""/>
      <w:lvlJc w:val="left"/>
      <w:pPr>
        <w:ind w:left="2880" w:hanging="360"/>
      </w:pPr>
      <w:rPr>
        <w:rFonts w:ascii="Symbol" w:hAnsi="Symbol" w:cs="Symbol" w:hint="default"/>
      </w:rPr>
    </w:lvl>
    <w:lvl w:ilvl="4" w:tplc="87DC6396">
      <w:start w:val="1"/>
      <w:numFmt w:val="bullet"/>
      <w:lvlText w:val="o"/>
      <w:lvlJc w:val="left"/>
      <w:pPr>
        <w:ind w:left="3600" w:hanging="360"/>
      </w:pPr>
      <w:rPr>
        <w:rFonts w:ascii="Courier New" w:hAnsi="Courier New" w:cs="Courier New" w:hint="default"/>
      </w:rPr>
    </w:lvl>
    <w:lvl w:ilvl="5" w:tplc="F9AA7E8C">
      <w:start w:val="1"/>
      <w:numFmt w:val="bullet"/>
      <w:lvlText w:val=""/>
      <w:lvlJc w:val="left"/>
      <w:pPr>
        <w:ind w:left="4320" w:hanging="360"/>
      </w:pPr>
      <w:rPr>
        <w:rFonts w:ascii="Wingdings" w:hAnsi="Wingdings" w:cs="Wingdings" w:hint="default"/>
      </w:rPr>
    </w:lvl>
    <w:lvl w:ilvl="6" w:tplc="319C765C">
      <w:start w:val="1"/>
      <w:numFmt w:val="bullet"/>
      <w:lvlText w:val=""/>
      <w:lvlJc w:val="left"/>
      <w:pPr>
        <w:ind w:left="5040" w:hanging="360"/>
      </w:pPr>
      <w:rPr>
        <w:rFonts w:ascii="Symbol" w:hAnsi="Symbol" w:cs="Symbol" w:hint="default"/>
      </w:rPr>
    </w:lvl>
    <w:lvl w:ilvl="7" w:tplc="0F3A7EC0">
      <w:start w:val="1"/>
      <w:numFmt w:val="bullet"/>
      <w:lvlText w:val="o"/>
      <w:lvlJc w:val="left"/>
      <w:pPr>
        <w:ind w:left="5760" w:hanging="360"/>
      </w:pPr>
      <w:rPr>
        <w:rFonts w:ascii="Courier New" w:hAnsi="Courier New" w:cs="Courier New" w:hint="default"/>
      </w:rPr>
    </w:lvl>
    <w:lvl w:ilvl="8" w:tplc="2258CFF4">
      <w:start w:val="1"/>
      <w:numFmt w:val="bullet"/>
      <w:lvlText w:val=""/>
      <w:lvlJc w:val="left"/>
      <w:pPr>
        <w:ind w:left="6480" w:hanging="360"/>
      </w:pPr>
      <w:rPr>
        <w:rFonts w:ascii="Wingdings" w:hAnsi="Wingdings" w:cs="Wingdings" w:hint="default"/>
      </w:rPr>
    </w:lvl>
  </w:abstractNum>
  <w:abstractNum w:abstractNumId="2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969566F"/>
    <w:multiLevelType w:val="hybridMultilevel"/>
    <w:tmpl w:val="4B6E3F5A"/>
    <w:lvl w:ilvl="0" w:tplc="DBDE5D2C">
      <w:start w:val="1"/>
      <w:numFmt w:val="bullet"/>
      <w:lvlText w:val=""/>
      <w:lvlJc w:val="left"/>
      <w:pPr>
        <w:ind w:left="720" w:hanging="360"/>
      </w:pPr>
      <w:rPr>
        <w:rFonts w:ascii="Symbol" w:hAnsi="Symbol" w:cs="Symbol" w:hint="default"/>
        <w:sz w:val="18"/>
        <w:szCs w:val="18"/>
      </w:rPr>
    </w:lvl>
    <w:lvl w:ilvl="1" w:tplc="F00220E6">
      <w:start w:val="1"/>
      <w:numFmt w:val="bullet"/>
      <w:lvlText w:val="o"/>
      <w:lvlJc w:val="left"/>
      <w:pPr>
        <w:ind w:left="1440" w:hanging="360"/>
      </w:pPr>
      <w:rPr>
        <w:rFonts w:ascii="Courier New" w:hAnsi="Courier New" w:cs="Courier New" w:hint="default"/>
      </w:rPr>
    </w:lvl>
    <w:lvl w:ilvl="2" w:tplc="692052A4">
      <w:start w:val="1"/>
      <w:numFmt w:val="bullet"/>
      <w:lvlText w:val=""/>
      <w:lvlJc w:val="left"/>
      <w:pPr>
        <w:ind w:left="2160" w:hanging="360"/>
      </w:pPr>
      <w:rPr>
        <w:rFonts w:ascii="Wingdings" w:hAnsi="Wingdings" w:cs="Wingdings" w:hint="default"/>
      </w:rPr>
    </w:lvl>
    <w:lvl w:ilvl="3" w:tplc="E256B1D2">
      <w:start w:val="1"/>
      <w:numFmt w:val="bullet"/>
      <w:lvlText w:val=""/>
      <w:lvlJc w:val="left"/>
      <w:pPr>
        <w:ind w:left="2880" w:hanging="360"/>
      </w:pPr>
      <w:rPr>
        <w:rFonts w:ascii="Symbol" w:hAnsi="Symbol" w:cs="Symbol" w:hint="default"/>
      </w:rPr>
    </w:lvl>
    <w:lvl w:ilvl="4" w:tplc="5734D828">
      <w:start w:val="1"/>
      <w:numFmt w:val="bullet"/>
      <w:lvlText w:val="o"/>
      <w:lvlJc w:val="left"/>
      <w:pPr>
        <w:ind w:left="3600" w:hanging="360"/>
      </w:pPr>
      <w:rPr>
        <w:rFonts w:ascii="Courier New" w:hAnsi="Courier New" w:cs="Courier New" w:hint="default"/>
      </w:rPr>
    </w:lvl>
    <w:lvl w:ilvl="5" w:tplc="EECA59CA">
      <w:start w:val="1"/>
      <w:numFmt w:val="bullet"/>
      <w:lvlText w:val=""/>
      <w:lvlJc w:val="left"/>
      <w:pPr>
        <w:ind w:left="4320" w:hanging="360"/>
      </w:pPr>
      <w:rPr>
        <w:rFonts w:ascii="Wingdings" w:hAnsi="Wingdings" w:cs="Wingdings" w:hint="default"/>
      </w:rPr>
    </w:lvl>
    <w:lvl w:ilvl="6" w:tplc="0CF8CE86">
      <w:start w:val="1"/>
      <w:numFmt w:val="bullet"/>
      <w:lvlText w:val=""/>
      <w:lvlJc w:val="left"/>
      <w:pPr>
        <w:ind w:left="5040" w:hanging="360"/>
      </w:pPr>
      <w:rPr>
        <w:rFonts w:ascii="Symbol" w:hAnsi="Symbol" w:cs="Symbol" w:hint="default"/>
      </w:rPr>
    </w:lvl>
    <w:lvl w:ilvl="7" w:tplc="AA760376">
      <w:start w:val="1"/>
      <w:numFmt w:val="bullet"/>
      <w:lvlText w:val="o"/>
      <w:lvlJc w:val="left"/>
      <w:pPr>
        <w:ind w:left="5760" w:hanging="360"/>
      </w:pPr>
      <w:rPr>
        <w:rFonts w:ascii="Courier New" w:hAnsi="Courier New" w:cs="Courier New" w:hint="default"/>
      </w:rPr>
    </w:lvl>
    <w:lvl w:ilvl="8" w:tplc="1444DB56">
      <w:start w:val="1"/>
      <w:numFmt w:val="bullet"/>
      <w:lvlText w:val=""/>
      <w:lvlJc w:val="left"/>
      <w:pPr>
        <w:ind w:left="6480" w:hanging="360"/>
      </w:pPr>
      <w:rPr>
        <w:rFonts w:ascii="Wingdings" w:hAnsi="Wingdings" w:cs="Wingdings" w:hint="default"/>
      </w:rPr>
    </w:lvl>
  </w:abstractNum>
  <w:abstractNum w:abstractNumId="26" w15:restartNumberingAfterBreak="0">
    <w:nsid w:val="5C1C7A57"/>
    <w:multiLevelType w:val="hybridMultilevel"/>
    <w:tmpl w:val="7C042CEE"/>
    <w:lvl w:ilvl="0" w:tplc="F98298F8">
      <w:start w:val="1"/>
      <w:numFmt w:val="bullet"/>
      <w:lvlText w:val=""/>
      <w:lvlJc w:val="left"/>
      <w:pPr>
        <w:ind w:left="720" w:hanging="360"/>
      </w:pPr>
      <w:rPr>
        <w:rFonts w:ascii="Symbol" w:hAnsi="Symbol" w:cs="Symbol" w:hint="default"/>
        <w:sz w:val="18"/>
        <w:szCs w:val="18"/>
      </w:rPr>
    </w:lvl>
    <w:lvl w:ilvl="1" w:tplc="FF78373E">
      <w:start w:val="1"/>
      <w:numFmt w:val="bullet"/>
      <w:lvlText w:val="o"/>
      <w:lvlJc w:val="left"/>
      <w:pPr>
        <w:ind w:left="1440" w:hanging="360"/>
      </w:pPr>
      <w:rPr>
        <w:rFonts w:ascii="Courier New" w:hAnsi="Courier New" w:cs="Courier New" w:hint="default"/>
      </w:rPr>
    </w:lvl>
    <w:lvl w:ilvl="2" w:tplc="D8BE8246">
      <w:start w:val="1"/>
      <w:numFmt w:val="bullet"/>
      <w:lvlText w:val=""/>
      <w:lvlJc w:val="left"/>
      <w:pPr>
        <w:ind w:left="2160" w:hanging="360"/>
      </w:pPr>
      <w:rPr>
        <w:rFonts w:ascii="Wingdings" w:hAnsi="Wingdings" w:cs="Wingdings" w:hint="default"/>
      </w:rPr>
    </w:lvl>
    <w:lvl w:ilvl="3" w:tplc="346EDF68">
      <w:start w:val="1"/>
      <w:numFmt w:val="bullet"/>
      <w:lvlText w:val=""/>
      <w:lvlJc w:val="left"/>
      <w:pPr>
        <w:ind w:left="2880" w:hanging="360"/>
      </w:pPr>
      <w:rPr>
        <w:rFonts w:ascii="Symbol" w:hAnsi="Symbol" w:cs="Symbol" w:hint="default"/>
      </w:rPr>
    </w:lvl>
    <w:lvl w:ilvl="4" w:tplc="4634B4C4">
      <w:start w:val="1"/>
      <w:numFmt w:val="bullet"/>
      <w:lvlText w:val="o"/>
      <w:lvlJc w:val="left"/>
      <w:pPr>
        <w:ind w:left="3600" w:hanging="360"/>
      </w:pPr>
      <w:rPr>
        <w:rFonts w:ascii="Courier New" w:hAnsi="Courier New" w:cs="Courier New" w:hint="default"/>
      </w:rPr>
    </w:lvl>
    <w:lvl w:ilvl="5" w:tplc="7930B29A">
      <w:start w:val="1"/>
      <w:numFmt w:val="bullet"/>
      <w:lvlText w:val=""/>
      <w:lvlJc w:val="left"/>
      <w:pPr>
        <w:ind w:left="4320" w:hanging="360"/>
      </w:pPr>
      <w:rPr>
        <w:rFonts w:ascii="Wingdings" w:hAnsi="Wingdings" w:cs="Wingdings" w:hint="default"/>
      </w:rPr>
    </w:lvl>
    <w:lvl w:ilvl="6" w:tplc="2C646A56">
      <w:start w:val="1"/>
      <w:numFmt w:val="bullet"/>
      <w:lvlText w:val=""/>
      <w:lvlJc w:val="left"/>
      <w:pPr>
        <w:ind w:left="5040" w:hanging="360"/>
      </w:pPr>
      <w:rPr>
        <w:rFonts w:ascii="Symbol" w:hAnsi="Symbol" w:cs="Symbol" w:hint="default"/>
      </w:rPr>
    </w:lvl>
    <w:lvl w:ilvl="7" w:tplc="E8F8296C">
      <w:start w:val="1"/>
      <w:numFmt w:val="bullet"/>
      <w:lvlText w:val="o"/>
      <w:lvlJc w:val="left"/>
      <w:pPr>
        <w:ind w:left="5760" w:hanging="360"/>
      </w:pPr>
      <w:rPr>
        <w:rFonts w:ascii="Courier New" w:hAnsi="Courier New" w:cs="Courier New" w:hint="default"/>
      </w:rPr>
    </w:lvl>
    <w:lvl w:ilvl="8" w:tplc="77B2897C">
      <w:start w:val="1"/>
      <w:numFmt w:val="bullet"/>
      <w:lvlText w:val=""/>
      <w:lvlJc w:val="left"/>
      <w:pPr>
        <w:ind w:left="6480" w:hanging="360"/>
      </w:pPr>
      <w:rPr>
        <w:rFonts w:ascii="Wingdings" w:hAnsi="Wingdings" w:cs="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D7269A"/>
    <w:multiLevelType w:val="hybridMultilevel"/>
    <w:tmpl w:val="3BF6DA0C"/>
    <w:lvl w:ilvl="0" w:tplc="A4B65794">
      <w:start w:val="1"/>
      <w:numFmt w:val="bullet"/>
      <w:lvlText w:val=""/>
      <w:lvlJc w:val="left"/>
      <w:pPr>
        <w:ind w:left="720" w:hanging="360"/>
      </w:pPr>
      <w:rPr>
        <w:rFonts w:ascii="Symbol" w:hAnsi="Symbol" w:cs="Symbol" w:hint="default"/>
        <w:sz w:val="18"/>
        <w:szCs w:val="18"/>
      </w:rPr>
    </w:lvl>
    <w:lvl w:ilvl="1" w:tplc="3AD8F500">
      <w:start w:val="1"/>
      <w:numFmt w:val="bullet"/>
      <w:lvlText w:val="o"/>
      <w:lvlJc w:val="left"/>
      <w:pPr>
        <w:ind w:left="1440" w:hanging="360"/>
      </w:pPr>
      <w:rPr>
        <w:rFonts w:ascii="Courier New" w:hAnsi="Courier New" w:cs="Courier New" w:hint="default"/>
      </w:rPr>
    </w:lvl>
    <w:lvl w:ilvl="2" w:tplc="846241D4">
      <w:start w:val="1"/>
      <w:numFmt w:val="bullet"/>
      <w:lvlText w:val=""/>
      <w:lvlJc w:val="left"/>
      <w:pPr>
        <w:ind w:left="2160" w:hanging="360"/>
      </w:pPr>
      <w:rPr>
        <w:rFonts w:ascii="Wingdings" w:hAnsi="Wingdings" w:cs="Wingdings" w:hint="default"/>
      </w:rPr>
    </w:lvl>
    <w:lvl w:ilvl="3" w:tplc="EC7CDF50">
      <w:start w:val="1"/>
      <w:numFmt w:val="bullet"/>
      <w:lvlText w:val=""/>
      <w:lvlJc w:val="left"/>
      <w:pPr>
        <w:ind w:left="2880" w:hanging="360"/>
      </w:pPr>
      <w:rPr>
        <w:rFonts w:ascii="Symbol" w:hAnsi="Symbol" w:cs="Symbol" w:hint="default"/>
      </w:rPr>
    </w:lvl>
    <w:lvl w:ilvl="4" w:tplc="BAF6F39C">
      <w:start w:val="1"/>
      <w:numFmt w:val="bullet"/>
      <w:lvlText w:val="o"/>
      <w:lvlJc w:val="left"/>
      <w:pPr>
        <w:ind w:left="3600" w:hanging="360"/>
      </w:pPr>
      <w:rPr>
        <w:rFonts w:ascii="Courier New" w:hAnsi="Courier New" w:cs="Courier New" w:hint="default"/>
      </w:rPr>
    </w:lvl>
    <w:lvl w:ilvl="5" w:tplc="34FE5066">
      <w:start w:val="1"/>
      <w:numFmt w:val="bullet"/>
      <w:lvlText w:val=""/>
      <w:lvlJc w:val="left"/>
      <w:pPr>
        <w:ind w:left="4320" w:hanging="360"/>
      </w:pPr>
      <w:rPr>
        <w:rFonts w:ascii="Wingdings" w:hAnsi="Wingdings" w:cs="Wingdings" w:hint="default"/>
      </w:rPr>
    </w:lvl>
    <w:lvl w:ilvl="6" w:tplc="BEC63E24">
      <w:start w:val="1"/>
      <w:numFmt w:val="bullet"/>
      <w:lvlText w:val=""/>
      <w:lvlJc w:val="left"/>
      <w:pPr>
        <w:ind w:left="5040" w:hanging="360"/>
      </w:pPr>
      <w:rPr>
        <w:rFonts w:ascii="Symbol" w:hAnsi="Symbol" w:cs="Symbol" w:hint="default"/>
      </w:rPr>
    </w:lvl>
    <w:lvl w:ilvl="7" w:tplc="3CBEBA36">
      <w:start w:val="1"/>
      <w:numFmt w:val="bullet"/>
      <w:lvlText w:val="o"/>
      <w:lvlJc w:val="left"/>
      <w:pPr>
        <w:ind w:left="5760" w:hanging="360"/>
      </w:pPr>
      <w:rPr>
        <w:rFonts w:ascii="Courier New" w:hAnsi="Courier New" w:cs="Courier New" w:hint="default"/>
      </w:rPr>
    </w:lvl>
    <w:lvl w:ilvl="8" w:tplc="402AEA18">
      <w:start w:val="1"/>
      <w:numFmt w:val="bullet"/>
      <w:lvlText w:val=""/>
      <w:lvlJc w:val="left"/>
      <w:pPr>
        <w:ind w:left="6480" w:hanging="360"/>
      </w:pPr>
      <w:rPr>
        <w:rFonts w:ascii="Wingdings" w:hAnsi="Wingdings" w:cs="Wingdings" w:hint="default"/>
      </w:rPr>
    </w:lvl>
  </w:abstractNum>
  <w:abstractNum w:abstractNumId="29" w15:restartNumberingAfterBreak="0">
    <w:nsid w:val="647D6C21"/>
    <w:multiLevelType w:val="hybridMultilevel"/>
    <w:tmpl w:val="D3B2D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80419"/>
    <w:multiLevelType w:val="hybridMultilevel"/>
    <w:tmpl w:val="CD14EDD0"/>
    <w:lvl w:ilvl="0" w:tplc="E75AFC86">
      <w:start w:val="1"/>
      <w:numFmt w:val="bullet"/>
      <w:lvlText w:val=""/>
      <w:lvlJc w:val="left"/>
      <w:pPr>
        <w:ind w:left="720" w:hanging="360"/>
      </w:pPr>
      <w:rPr>
        <w:rFonts w:ascii="Symbol" w:hAnsi="Symbol" w:cs="Symbol" w:hint="default"/>
        <w:sz w:val="18"/>
        <w:szCs w:val="18"/>
      </w:rPr>
    </w:lvl>
    <w:lvl w:ilvl="1" w:tplc="44E45D44">
      <w:start w:val="1"/>
      <w:numFmt w:val="bullet"/>
      <w:lvlText w:val="o"/>
      <w:lvlJc w:val="left"/>
      <w:pPr>
        <w:ind w:left="1440" w:hanging="360"/>
      </w:pPr>
      <w:rPr>
        <w:rFonts w:ascii="Courier New" w:hAnsi="Courier New" w:cs="Courier New" w:hint="default"/>
      </w:rPr>
    </w:lvl>
    <w:lvl w:ilvl="2" w:tplc="6DC8FF9A">
      <w:start w:val="1"/>
      <w:numFmt w:val="bullet"/>
      <w:lvlText w:val=""/>
      <w:lvlJc w:val="left"/>
      <w:pPr>
        <w:ind w:left="2160" w:hanging="360"/>
      </w:pPr>
      <w:rPr>
        <w:rFonts w:ascii="Wingdings" w:hAnsi="Wingdings" w:cs="Wingdings" w:hint="default"/>
      </w:rPr>
    </w:lvl>
    <w:lvl w:ilvl="3" w:tplc="46185EF8">
      <w:start w:val="1"/>
      <w:numFmt w:val="bullet"/>
      <w:lvlText w:val=""/>
      <w:lvlJc w:val="left"/>
      <w:pPr>
        <w:ind w:left="2880" w:hanging="360"/>
      </w:pPr>
      <w:rPr>
        <w:rFonts w:ascii="Symbol" w:hAnsi="Symbol" w:cs="Symbol" w:hint="default"/>
      </w:rPr>
    </w:lvl>
    <w:lvl w:ilvl="4" w:tplc="C57C9E64">
      <w:start w:val="1"/>
      <w:numFmt w:val="bullet"/>
      <w:lvlText w:val="o"/>
      <w:lvlJc w:val="left"/>
      <w:pPr>
        <w:ind w:left="3600" w:hanging="360"/>
      </w:pPr>
      <w:rPr>
        <w:rFonts w:ascii="Courier New" w:hAnsi="Courier New" w:cs="Courier New" w:hint="default"/>
      </w:rPr>
    </w:lvl>
    <w:lvl w:ilvl="5" w:tplc="0868BDD2">
      <w:start w:val="1"/>
      <w:numFmt w:val="bullet"/>
      <w:lvlText w:val=""/>
      <w:lvlJc w:val="left"/>
      <w:pPr>
        <w:ind w:left="4320" w:hanging="360"/>
      </w:pPr>
      <w:rPr>
        <w:rFonts w:ascii="Wingdings" w:hAnsi="Wingdings" w:cs="Wingdings" w:hint="default"/>
      </w:rPr>
    </w:lvl>
    <w:lvl w:ilvl="6" w:tplc="A9BC0458">
      <w:start w:val="1"/>
      <w:numFmt w:val="bullet"/>
      <w:lvlText w:val=""/>
      <w:lvlJc w:val="left"/>
      <w:pPr>
        <w:ind w:left="5040" w:hanging="360"/>
      </w:pPr>
      <w:rPr>
        <w:rFonts w:ascii="Symbol" w:hAnsi="Symbol" w:cs="Symbol" w:hint="default"/>
      </w:rPr>
    </w:lvl>
    <w:lvl w:ilvl="7" w:tplc="F6EC761C">
      <w:start w:val="1"/>
      <w:numFmt w:val="bullet"/>
      <w:lvlText w:val="o"/>
      <w:lvlJc w:val="left"/>
      <w:pPr>
        <w:ind w:left="5760" w:hanging="360"/>
      </w:pPr>
      <w:rPr>
        <w:rFonts w:ascii="Courier New" w:hAnsi="Courier New" w:cs="Courier New" w:hint="default"/>
      </w:rPr>
    </w:lvl>
    <w:lvl w:ilvl="8" w:tplc="B28E962A">
      <w:start w:val="1"/>
      <w:numFmt w:val="bullet"/>
      <w:lvlText w:val=""/>
      <w:lvlJc w:val="left"/>
      <w:pPr>
        <w:ind w:left="6480" w:hanging="360"/>
      </w:pPr>
      <w:rPr>
        <w:rFonts w:ascii="Wingdings" w:hAnsi="Wingdings" w:cs="Wingdings" w:hint="default"/>
      </w:rPr>
    </w:lvl>
  </w:abstractNum>
  <w:abstractNum w:abstractNumId="31" w15:restartNumberingAfterBreak="0">
    <w:nsid w:val="6E6B488F"/>
    <w:multiLevelType w:val="hybridMultilevel"/>
    <w:tmpl w:val="93849266"/>
    <w:lvl w:ilvl="0" w:tplc="FB08F7D8">
      <w:start w:val="1"/>
      <w:numFmt w:val="bullet"/>
      <w:lvlText w:val=""/>
      <w:lvlJc w:val="left"/>
      <w:pPr>
        <w:ind w:left="720" w:hanging="360"/>
      </w:pPr>
      <w:rPr>
        <w:rFonts w:ascii="Symbol" w:hAnsi="Symbol" w:cs="Symbol" w:hint="default"/>
        <w:sz w:val="18"/>
        <w:szCs w:val="18"/>
      </w:rPr>
    </w:lvl>
    <w:lvl w:ilvl="1" w:tplc="B712B9FC">
      <w:start w:val="1"/>
      <w:numFmt w:val="bullet"/>
      <w:lvlText w:val="o"/>
      <w:lvlJc w:val="left"/>
      <w:pPr>
        <w:ind w:left="1440" w:hanging="360"/>
      </w:pPr>
      <w:rPr>
        <w:rFonts w:ascii="Courier New" w:hAnsi="Courier New" w:cs="Courier New" w:hint="default"/>
      </w:rPr>
    </w:lvl>
    <w:lvl w:ilvl="2" w:tplc="898AEBD0">
      <w:start w:val="1"/>
      <w:numFmt w:val="bullet"/>
      <w:lvlText w:val=""/>
      <w:lvlJc w:val="left"/>
      <w:pPr>
        <w:ind w:left="2160" w:hanging="360"/>
      </w:pPr>
      <w:rPr>
        <w:rFonts w:ascii="Wingdings" w:hAnsi="Wingdings" w:cs="Wingdings" w:hint="default"/>
      </w:rPr>
    </w:lvl>
    <w:lvl w:ilvl="3" w:tplc="348C542A">
      <w:start w:val="1"/>
      <w:numFmt w:val="bullet"/>
      <w:lvlText w:val=""/>
      <w:lvlJc w:val="left"/>
      <w:pPr>
        <w:ind w:left="2880" w:hanging="360"/>
      </w:pPr>
      <w:rPr>
        <w:rFonts w:ascii="Symbol" w:hAnsi="Symbol" w:cs="Symbol" w:hint="default"/>
      </w:rPr>
    </w:lvl>
    <w:lvl w:ilvl="4" w:tplc="48AE880A">
      <w:start w:val="1"/>
      <w:numFmt w:val="bullet"/>
      <w:lvlText w:val="o"/>
      <w:lvlJc w:val="left"/>
      <w:pPr>
        <w:ind w:left="3600" w:hanging="360"/>
      </w:pPr>
      <w:rPr>
        <w:rFonts w:ascii="Courier New" w:hAnsi="Courier New" w:cs="Courier New" w:hint="default"/>
      </w:rPr>
    </w:lvl>
    <w:lvl w:ilvl="5" w:tplc="8360624C">
      <w:start w:val="1"/>
      <w:numFmt w:val="bullet"/>
      <w:lvlText w:val=""/>
      <w:lvlJc w:val="left"/>
      <w:pPr>
        <w:ind w:left="4320" w:hanging="360"/>
      </w:pPr>
      <w:rPr>
        <w:rFonts w:ascii="Wingdings" w:hAnsi="Wingdings" w:cs="Wingdings" w:hint="default"/>
      </w:rPr>
    </w:lvl>
    <w:lvl w:ilvl="6" w:tplc="8C72991E">
      <w:start w:val="1"/>
      <w:numFmt w:val="bullet"/>
      <w:lvlText w:val=""/>
      <w:lvlJc w:val="left"/>
      <w:pPr>
        <w:ind w:left="5040" w:hanging="360"/>
      </w:pPr>
      <w:rPr>
        <w:rFonts w:ascii="Symbol" w:hAnsi="Symbol" w:cs="Symbol" w:hint="default"/>
      </w:rPr>
    </w:lvl>
    <w:lvl w:ilvl="7" w:tplc="897AA250">
      <w:start w:val="1"/>
      <w:numFmt w:val="bullet"/>
      <w:lvlText w:val="o"/>
      <w:lvlJc w:val="left"/>
      <w:pPr>
        <w:ind w:left="5760" w:hanging="360"/>
      </w:pPr>
      <w:rPr>
        <w:rFonts w:ascii="Courier New" w:hAnsi="Courier New" w:cs="Courier New" w:hint="default"/>
      </w:rPr>
    </w:lvl>
    <w:lvl w:ilvl="8" w:tplc="64B62C9A">
      <w:start w:val="1"/>
      <w:numFmt w:val="bullet"/>
      <w:lvlText w:val=""/>
      <w:lvlJc w:val="left"/>
      <w:pPr>
        <w:ind w:left="6480" w:hanging="360"/>
      </w:pPr>
      <w:rPr>
        <w:rFonts w:ascii="Wingdings" w:hAnsi="Wingdings" w:cs="Wingdings" w:hint="default"/>
      </w:rPr>
    </w:lvl>
  </w:abstractNum>
  <w:abstractNum w:abstractNumId="32" w15:restartNumberingAfterBreak="0">
    <w:nsid w:val="70C338F8"/>
    <w:multiLevelType w:val="hybridMultilevel"/>
    <w:tmpl w:val="8794DC2A"/>
    <w:lvl w:ilvl="0" w:tplc="D7686796">
      <w:start w:val="1"/>
      <w:numFmt w:val="lowerLetter"/>
      <w:lvlText w:val="%1."/>
      <w:lvlJc w:val="left"/>
      <w:pPr>
        <w:ind w:left="720" w:hanging="360"/>
      </w:pPr>
      <w:rPr>
        <w:rFonts w:ascii="Arial" w:hAnsi="Arial" w:cs="Arial" w:hint="default"/>
        <w:sz w:val="18"/>
        <w:szCs w:val="18"/>
      </w:rPr>
    </w:lvl>
    <w:lvl w:ilvl="1" w:tplc="7FE4D53E">
      <w:start w:val="1"/>
      <w:numFmt w:val="lowerLetter"/>
      <w:lvlText w:val="%2."/>
      <w:lvlJc w:val="left"/>
      <w:pPr>
        <w:ind w:left="1440" w:hanging="360"/>
      </w:pPr>
    </w:lvl>
    <w:lvl w:ilvl="2" w:tplc="647A3CAC">
      <w:start w:val="1"/>
      <w:numFmt w:val="lowerLetter"/>
      <w:lvlText w:val="%3."/>
      <w:lvlJc w:val="left"/>
      <w:pPr>
        <w:ind w:left="2160" w:hanging="360"/>
      </w:pPr>
    </w:lvl>
    <w:lvl w:ilvl="3" w:tplc="F104E606">
      <w:start w:val="1"/>
      <w:numFmt w:val="lowerLetter"/>
      <w:lvlText w:val="%4."/>
      <w:lvlJc w:val="left"/>
      <w:pPr>
        <w:ind w:left="2880" w:hanging="360"/>
      </w:pPr>
    </w:lvl>
    <w:lvl w:ilvl="4" w:tplc="09C4EBA8">
      <w:start w:val="1"/>
      <w:numFmt w:val="lowerLetter"/>
      <w:lvlText w:val="%5."/>
      <w:lvlJc w:val="left"/>
      <w:pPr>
        <w:ind w:left="3600" w:hanging="360"/>
      </w:pPr>
    </w:lvl>
    <w:lvl w:ilvl="5" w:tplc="3D7E5FBA">
      <w:start w:val="1"/>
      <w:numFmt w:val="lowerLetter"/>
      <w:lvlText w:val="%6."/>
      <w:lvlJc w:val="left"/>
      <w:pPr>
        <w:ind w:left="4320" w:hanging="360"/>
      </w:pPr>
    </w:lvl>
    <w:lvl w:ilvl="6" w:tplc="EB64F4E2">
      <w:start w:val="1"/>
      <w:numFmt w:val="lowerLetter"/>
      <w:lvlText w:val="%7."/>
      <w:lvlJc w:val="left"/>
      <w:pPr>
        <w:ind w:left="5040" w:hanging="360"/>
      </w:pPr>
    </w:lvl>
    <w:lvl w:ilvl="7" w:tplc="37B6C9A2">
      <w:start w:val="1"/>
      <w:numFmt w:val="lowerLetter"/>
      <w:lvlText w:val="%8."/>
      <w:lvlJc w:val="left"/>
      <w:pPr>
        <w:ind w:left="5760" w:hanging="360"/>
      </w:pPr>
    </w:lvl>
    <w:lvl w:ilvl="8" w:tplc="F80EE82C">
      <w:start w:val="1"/>
      <w:numFmt w:val="lowerLetter"/>
      <w:lvlText w:val="%9."/>
      <w:lvlJc w:val="left"/>
      <w:pPr>
        <w:ind w:left="6480" w:hanging="360"/>
      </w:pPr>
    </w:lvl>
  </w:abstractNum>
  <w:abstractNum w:abstractNumId="33" w15:restartNumberingAfterBreak="0">
    <w:nsid w:val="71923E55"/>
    <w:multiLevelType w:val="hybridMultilevel"/>
    <w:tmpl w:val="1FD0B1FE"/>
    <w:lvl w:ilvl="0" w:tplc="DAA20254">
      <w:start w:val="1"/>
      <w:numFmt w:val="bullet"/>
      <w:lvlText w:val=""/>
      <w:lvlJc w:val="left"/>
      <w:pPr>
        <w:ind w:left="720" w:hanging="360"/>
      </w:pPr>
      <w:rPr>
        <w:rFonts w:ascii="Symbol" w:hAnsi="Symbol" w:cs="Symbol" w:hint="default"/>
        <w:sz w:val="18"/>
        <w:szCs w:val="18"/>
      </w:rPr>
    </w:lvl>
    <w:lvl w:ilvl="1" w:tplc="BB16BCB0">
      <w:start w:val="1"/>
      <w:numFmt w:val="bullet"/>
      <w:lvlText w:val="o"/>
      <w:lvlJc w:val="left"/>
      <w:pPr>
        <w:ind w:left="1440" w:hanging="360"/>
      </w:pPr>
      <w:rPr>
        <w:rFonts w:ascii="Courier New" w:hAnsi="Courier New" w:cs="Courier New" w:hint="default"/>
      </w:rPr>
    </w:lvl>
    <w:lvl w:ilvl="2" w:tplc="5EE87FBC">
      <w:start w:val="1"/>
      <w:numFmt w:val="bullet"/>
      <w:lvlText w:val=""/>
      <w:lvlJc w:val="left"/>
      <w:pPr>
        <w:ind w:left="2160" w:hanging="360"/>
      </w:pPr>
      <w:rPr>
        <w:rFonts w:ascii="Wingdings" w:hAnsi="Wingdings" w:cs="Wingdings" w:hint="default"/>
      </w:rPr>
    </w:lvl>
    <w:lvl w:ilvl="3" w:tplc="D2DA92AE">
      <w:start w:val="1"/>
      <w:numFmt w:val="bullet"/>
      <w:lvlText w:val=""/>
      <w:lvlJc w:val="left"/>
      <w:pPr>
        <w:ind w:left="2880" w:hanging="360"/>
      </w:pPr>
      <w:rPr>
        <w:rFonts w:ascii="Symbol" w:hAnsi="Symbol" w:cs="Symbol" w:hint="default"/>
      </w:rPr>
    </w:lvl>
    <w:lvl w:ilvl="4" w:tplc="84C2A852">
      <w:start w:val="1"/>
      <w:numFmt w:val="bullet"/>
      <w:lvlText w:val="o"/>
      <w:lvlJc w:val="left"/>
      <w:pPr>
        <w:ind w:left="3600" w:hanging="360"/>
      </w:pPr>
      <w:rPr>
        <w:rFonts w:ascii="Courier New" w:hAnsi="Courier New" w:cs="Courier New" w:hint="default"/>
      </w:rPr>
    </w:lvl>
    <w:lvl w:ilvl="5" w:tplc="D3D0782A">
      <w:start w:val="1"/>
      <w:numFmt w:val="bullet"/>
      <w:lvlText w:val=""/>
      <w:lvlJc w:val="left"/>
      <w:pPr>
        <w:ind w:left="4320" w:hanging="360"/>
      </w:pPr>
      <w:rPr>
        <w:rFonts w:ascii="Wingdings" w:hAnsi="Wingdings" w:cs="Wingdings" w:hint="default"/>
      </w:rPr>
    </w:lvl>
    <w:lvl w:ilvl="6" w:tplc="79CCE680">
      <w:start w:val="1"/>
      <w:numFmt w:val="bullet"/>
      <w:lvlText w:val=""/>
      <w:lvlJc w:val="left"/>
      <w:pPr>
        <w:ind w:left="5040" w:hanging="360"/>
      </w:pPr>
      <w:rPr>
        <w:rFonts w:ascii="Symbol" w:hAnsi="Symbol" w:cs="Symbol" w:hint="default"/>
      </w:rPr>
    </w:lvl>
    <w:lvl w:ilvl="7" w:tplc="48BCDA2C">
      <w:start w:val="1"/>
      <w:numFmt w:val="bullet"/>
      <w:lvlText w:val="o"/>
      <w:lvlJc w:val="left"/>
      <w:pPr>
        <w:ind w:left="5760" w:hanging="360"/>
      </w:pPr>
      <w:rPr>
        <w:rFonts w:ascii="Courier New" w:hAnsi="Courier New" w:cs="Courier New" w:hint="default"/>
      </w:rPr>
    </w:lvl>
    <w:lvl w:ilvl="8" w:tplc="7A708832">
      <w:start w:val="1"/>
      <w:numFmt w:val="bullet"/>
      <w:lvlText w:val=""/>
      <w:lvlJc w:val="left"/>
      <w:pPr>
        <w:ind w:left="6480" w:hanging="360"/>
      </w:pPr>
      <w:rPr>
        <w:rFonts w:ascii="Wingdings" w:hAnsi="Wingdings" w:cs="Wingdings" w:hint="default"/>
      </w:rPr>
    </w:lvl>
  </w:abstractNum>
  <w:abstractNum w:abstractNumId="34" w15:restartNumberingAfterBreak="0">
    <w:nsid w:val="73BA6F92"/>
    <w:multiLevelType w:val="hybridMultilevel"/>
    <w:tmpl w:val="FF16A5A0"/>
    <w:lvl w:ilvl="0" w:tplc="2994134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4954195"/>
    <w:multiLevelType w:val="hybridMultilevel"/>
    <w:tmpl w:val="822678F8"/>
    <w:lvl w:ilvl="0" w:tplc="67906E3E">
      <w:start w:val="5"/>
      <w:numFmt w:val="lowerLetter"/>
      <w:lvlText w:val="%1."/>
      <w:lvlJc w:val="left"/>
      <w:pPr>
        <w:ind w:left="720" w:hanging="360"/>
      </w:pPr>
      <w:rPr>
        <w:rFonts w:ascii="Arial" w:hAnsi="Arial" w:cs="Arial" w:hint="default"/>
        <w:sz w:val="18"/>
        <w:szCs w:val="18"/>
      </w:rPr>
    </w:lvl>
    <w:lvl w:ilvl="1" w:tplc="9E9C325A">
      <w:start w:val="1"/>
      <w:numFmt w:val="lowerLetter"/>
      <w:lvlText w:val="%2."/>
      <w:lvlJc w:val="left"/>
      <w:pPr>
        <w:ind w:left="1440" w:hanging="360"/>
      </w:pPr>
    </w:lvl>
    <w:lvl w:ilvl="2" w:tplc="175EF75C">
      <w:start w:val="1"/>
      <w:numFmt w:val="lowerLetter"/>
      <w:lvlText w:val="%3."/>
      <w:lvlJc w:val="left"/>
      <w:pPr>
        <w:ind w:left="2160" w:hanging="360"/>
      </w:pPr>
    </w:lvl>
    <w:lvl w:ilvl="3" w:tplc="429A6FD4">
      <w:start w:val="1"/>
      <w:numFmt w:val="lowerLetter"/>
      <w:lvlText w:val="%4."/>
      <w:lvlJc w:val="left"/>
      <w:pPr>
        <w:ind w:left="2880" w:hanging="360"/>
      </w:pPr>
    </w:lvl>
    <w:lvl w:ilvl="4" w:tplc="870668DE">
      <w:start w:val="1"/>
      <w:numFmt w:val="lowerLetter"/>
      <w:lvlText w:val="%5."/>
      <w:lvlJc w:val="left"/>
      <w:pPr>
        <w:ind w:left="3600" w:hanging="360"/>
      </w:pPr>
    </w:lvl>
    <w:lvl w:ilvl="5" w:tplc="71BEE83C">
      <w:start w:val="1"/>
      <w:numFmt w:val="lowerLetter"/>
      <w:lvlText w:val="%6."/>
      <w:lvlJc w:val="left"/>
      <w:pPr>
        <w:ind w:left="4320" w:hanging="360"/>
      </w:pPr>
    </w:lvl>
    <w:lvl w:ilvl="6" w:tplc="D2DE1FCC">
      <w:start w:val="1"/>
      <w:numFmt w:val="lowerLetter"/>
      <w:lvlText w:val="%7."/>
      <w:lvlJc w:val="left"/>
      <w:pPr>
        <w:ind w:left="5040" w:hanging="360"/>
      </w:pPr>
    </w:lvl>
    <w:lvl w:ilvl="7" w:tplc="510CD29A">
      <w:start w:val="1"/>
      <w:numFmt w:val="lowerLetter"/>
      <w:lvlText w:val="%8."/>
      <w:lvlJc w:val="left"/>
      <w:pPr>
        <w:ind w:left="5760" w:hanging="360"/>
      </w:pPr>
    </w:lvl>
    <w:lvl w:ilvl="8" w:tplc="FA7E4438">
      <w:start w:val="1"/>
      <w:numFmt w:val="lowerLetter"/>
      <w:lvlText w:val="%9."/>
      <w:lvlJc w:val="left"/>
      <w:pPr>
        <w:ind w:left="6480" w:hanging="360"/>
      </w:pPr>
    </w:lvl>
  </w:abstractNum>
  <w:abstractNum w:abstractNumId="36" w15:restartNumberingAfterBreak="0">
    <w:nsid w:val="78D542D7"/>
    <w:multiLevelType w:val="hybridMultilevel"/>
    <w:tmpl w:val="EFC4FA50"/>
    <w:lvl w:ilvl="0" w:tplc="5CBC12C8">
      <w:start w:val="1"/>
      <w:numFmt w:val="bullet"/>
      <w:lvlText w:val=""/>
      <w:lvlJc w:val="left"/>
      <w:pPr>
        <w:ind w:left="720" w:hanging="360"/>
      </w:pPr>
      <w:rPr>
        <w:rFonts w:ascii="Symbol" w:hAnsi="Symbol" w:cs="Symbol" w:hint="default"/>
        <w:sz w:val="18"/>
        <w:szCs w:val="18"/>
      </w:rPr>
    </w:lvl>
    <w:lvl w:ilvl="1" w:tplc="FD48574A">
      <w:start w:val="1"/>
      <w:numFmt w:val="bullet"/>
      <w:lvlText w:val="o"/>
      <w:lvlJc w:val="left"/>
      <w:pPr>
        <w:ind w:left="1440" w:hanging="360"/>
      </w:pPr>
      <w:rPr>
        <w:rFonts w:ascii="Courier New" w:hAnsi="Courier New" w:cs="Courier New" w:hint="default"/>
      </w:rPr>
    </w:lvl>
    <w:lvl w:ilvl="2" w:tplc="3920E644">
      <w:start w:val="1"/>
      <w:numFmt w:val="bullet"/>
      <w:lvlText w:val=""/>
      <w:lvlJc w:val="left"/>
      <w:pPr>
        <w:ind w:left="2160" w:hanging="360"/>
      </w:pPr>
      <w:rPr>
        <w:rFonts w:ascii="Wingdings" w:hAnsi="Wingdings" w:cs="Wingdings" w:hint="default"/>
      </w:rPr>
    </w:lvl>
    <w:lvl w:ilvl="3" w:tplc="70028236">
      <w:start w:val="1"/>
      <w:numFmt w:val="bullet"/>
      <w:lvlText w:val=""/>
      <w:lvlJc w:val="left"/>
      <w:pPr>
        <w:ind w:left="2880" w:hanging="360"/>
      </w:pPr>
      <w:rPr>
        <w:rFonts w:ascii="Symbol" w:hAnsi="Symbol" w:cs="Symbol" w:hint="default"/>
      </w:rPr>
    </w:lvl>
    <w:lvl w:ilvl="4" w:tplc="CB5078B4">
      <w:start w:val="1"/>
      <w:numFmt w:val="bullet"/>
      <w:lvlText w:val="o"/>
      <w:lvlJc w:val="left"/>
      <w:pPr>
        <w:ind w:left="3600" w:hanging="360"/>
      </w:pPr>
      <w:rPr>
        <w:rFonts w:ascii="Courier New" w:hAnsi="Courier New" w:cs="Courier New" w:hint="default"/>
      </w:rPr>
    </w:lvl>
    <w:lvl w:ilvl="5" w:tplc="32E04478">
      <w:start w:val="1"/>
      <w:numFmt w:val="bullet"/>
      <w:lvlText w:val=""/>
      <w:lvlJc w:val="left"/>
      <w:pPr>
        <w:ind w:left="4320" w:hanging="360"/>
      </w:pPr>
      <w:rPr>
        <w:rFonts w:ascii="Wingdings" w:hAnsi="Wingdings" w:cs="Wingdings" w:hint="default"/>
      </w:rPr>
    </w:lvl>
    <w:lvl w:ilvl="6" w:tplc="243C915E">
      <w:start w:val="1"/>
      <w:numFmt w:val="bullet"/>
      <w:lvlText w:val=""/>
      <w:lvlJc w:val="left"/>
      <w:pPr>
        <w:ind w:left="5040" w:hanging="360"/>
      </w:pPr>
      <w:rPr>
        <w:rFonts w:ascii="Symbol" w:hAnsi="Symbol" w:cs="Symbol" w:hint="default"/>
      </w:rPr>
    </w:lvl>
    <w:lvl w:ilvl="7" w:tplc="4566AE10">
      <w:start w:val="1"/>
      <w:numFmt w:val="bullet"/>
      <w:lvlText w:val="o"/>
      <w:lvlJc w:val="left"/>
      <w:pPr>
        <w:ind w:left="5760" w:hanging="360"/>
      </w:pPr>
      <w:rPr>
        <w:rFonts w:ascii="Courier New" w:hAnsi="Courier New" w:cs="Courier New" w:hint="default"/>
      </w:rPr>
    </w:lvl>
    <w:lvl w:ilvl="8" w:tplc="219A572A">
      <w:start w:val="1"/>
      <w:numFmt w:val="bullet"/>
      <w:lvlText w:val=""/>
      <w:lvlJc w:val="left"/>
      <w:pPr>
        <w:ind w:left="6480" w:hanging="360"/>
      </w:pPr>
      <w:rPr>
        <w:rFonts w:ascii="Wingdings" w:hAnsi="Wingdings" w:cs="Wingdings" w:hint="default"/>
      </w:rPr>
    </w:lvl>
  </w:abstractNum>
  <w:num w:numId="1">
    <w:abstractNumId w:val="20"/>
  </w:num>
  <w:num w:numId="2">
    <w:abstractNumId w:val="24"/>
  </w:num>
  <w:num w:numId="3">
    <w:abstractNumId w:val="27"/>
  </w:num>
  <w:num w:numId="4">
    <w:abstractNumId w:val="23"/>
  </w:num>
  <w:num w:numId="5">
    <w:abstractNumId w:val="9"/>
  </w:num>
  <w:num w:numId="6">
    <w:abstractNumId w:val="6"/>
  </w:num>
  <w:num w:numId="7">
    <w:abstractNumId w:val="18"/>
  </w:num>
  <w:num w:numId="8">
    <w:abstractNumId w:val="34"/>
  </w:num>
  <w:num w:numId="9">
    <w:abstractNumId w:val="0"/>
  </w:num>
  <w:num w:numId="10">
    <w:abstractNumId w:val="7"/>
  </w:num>
  <w:num w:numId="11">
    <w:abstractNumId w:val="14"/>
  </w:num>
  <w:num w:numId="12">
    <w:abstractNumId w:val="36"/>
  </w:num>
  <w:num w:numId="13">
    <w:abstractNumId w:val="12"/>
  </w:num>
  <w:num w:numId="14">
    <w:abstractNumId w:val="22"/>
  </w:num>
  <w:num w:numId="15">
    <w:abstractNumId w:val="5"/>
  </w:num>
  <w:num w:numId="16">
    <w:abstractNumId w:val="17"/>
  </w:num>
  <w:num w:numId="17">
    <w:abstractNumId w:val="32"/>
  </w:num>
  <w:num w:numId="18">
    <w:abstractNumId w:val="26"/>
  </w:num>
  <w:num w:numId="19">
    <w:abstractNumId w:val="11"/>
  </w:num>
  <w:num w:numId="20">
    <w:abstractNumId w:val="16"/>
  </w:num>
  <w:num w:numId="21">
    <w:abstractNumId w:val="35"/>
  </w:num>
  <w:num w:numId="22">
    <w:abstractNumId w:val="8"/>
  </w:num>
  <w:num w:numId="23">
    <w:abstractNumId w:val="30"/>
  </w:num>
  <w:num w:numId="24">
    <w:abstractNumId w:val="2"/>
  </w:num>
  <w:num w:numId="25">
    <w:abstractNumId w:val="25"/>
  </w:num>
  <w:num w:numId="26">
    <w:abstractNumId w:val="13"/>
  </w:num>
  <w:num w:numId="27">
    <w:abstractNumId w:val="33"/>
  </w:num>
  <w:num w:numId="28">
    <w:abstractNumId w:val="4"/>
  </w:num>
  <w:num w:numId="29">
    <w:abstractNumId w:val="28"/>
  </w:num>
  <w:num w:numId="30">
    <w:abstractNumId w:val="10"/>
  </w:num>
  <w:num w:numId="31">
    <w:abstractNumId w:val="21"/>
  </w:num>
  <w:num w:numId="32">
    <w:abstractNumId w:val="15"/>
  </w:num>
  <w:num w:numId="33">
    <w:abstractNumId w:val="19"/>
  </w:num>
  <w:num w:numId="34">
    <w:abstractNumId w:val="31"/>
  </w:num>
  <w:num w:numId="35">
    <w:abstractNumId w:val="29"/>
  </w:num>
  <w:num w:numId="36">
    <w:abstractNumId w:val="3"/>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4414"/>
    <w:rsid w:val="00021212"/>
    <w:rsid w:val="00027F41"/>
    <w:rsid w:val="00037A49"/>
    <w:rsid w:val="00043DDE"/>
    <w:rsid w:val="00086261"/>
    <w:rsid w:val="00097F4A"/>
    <w:rsid w:val="000C2DB9"/>
    <w:rsid w:val="000C5527"/>
    <w:rsid w:val="000E76C6"/>
    <w:rsid w:val="00127127"/>
    <w:rsid w:val="001340A9"/>
    <w:rsid w:val="00134892"/>
    <w:rsid w:val="00204EDB"/>
    <w:rsid w:val="002634AA"/>
    <w:rsid w:val="002708F6"/>
    <w:rsid w:val="002837BF"/>
    <w:rsid w:val="002D58B5"/>
    <w:rsid w:val="002F11DC"/>
    <w:rsid w:val="0033249E"/>
    <w:rsid w:val="003352B4"/>
    <w:rsid w:val="00337E4D"/>
    <w:rsid w:val="00343395"/>
    <w:rsid w:val="00345CA5"/>
    <w:rsid w:val="00352D85"/>
    <w:rsid w:val="003A1AA2"/>
    <w:rsid w:val="00401564"/>
    <w:rsid w:val="004074A8"/>
    <w:rsid w:val="00441EAD"/>
    <w:rsid w:val="00463799"/>
    <w:rsid w:val="004702FB"/>
    <w:rsid w:val="00471503"/>
    <w:rsid w:val="0049479E"/>
    <w:rsid w:val="004D2F9F"/>
    <w:rsid w:val="004F2927"/>
    <w:rsid w:val="0052142A"/>
    <w:rsid w:val="00533E11"/>
    <w:rsid w:val="0053510E"/>
    <w:rsid w:val="005423BF"/>
    <w:rsid w:val="00566834"/>
    <w:rsid w:val="005B6195"/>
    <w:rsid w:val="005E7C69"/>
    <w:rsid w:val="00625A4E"/>
    <w:rsid w:val="00627E45"/>
    <w:rsid w:val="006347C3"/>
    <w:rsid w:val="006975C6"/>
    <w:rsid w:val="006A5918"/>
    <w:rsid w:val="006B2936"/>
    <w:rsid w:val="006F1DA5"/>
    <w:rsid w:val="007109D5"/>
    <w:rsid w:val="007127BD"/>
    <w:rsid w:val="00713FC8"/>
    <w:rsid w:val="00765262"/>
    <w:rsid w:val="00785F39"/>
    <w:rsid w:val="007C3EA0"/>
    <w:rsid w:val="007D6FB3"/>
    <w:rsid w:val="007E0E83"/>
    <w:rsid w:val="007F2E0B"/>
    <w:rsid w:val="008278F5"/>
    <w:rsid w:val="008B72CE"/>
    <w:rsid w:val="00902269"/>
    <w:rsid w:val="00930868"/>
    <w:rsid w:val="00946D61"/>
    <w:rsid w:val="00960022"/>
    <w:rsid w:val="00962CDC"/>
    <w:rsid w:val="00A52459"/>
    <w:rsid w:val="00AF7FB0"/>
    <w:rsid w:val="00B05771"/>
    <w:rsid w:val="00B169F3"/>
    <w:rsid w:val="00B614DC"/>
    <w:rsid w:val="00B757D1"/>
    <w:rsid w:val="00B93434"/>
    <w:rsid w:val="00BC2D61"/>
    <w:rsid w:val="00BE5353"/>
    <w:rsid w:val="00C02EF0"/>
    <w:rsid w:val="00C113CD"/>
    <w:rsid w:val="00C125C6"/>
    <w:rsid w:val="00C24613"/>
    <w:rsid w:val="00C315C9"/>
    <w:rsid w:val="00C4793C"/>
    <w:rsid w:val="00C94387"/>
    <w:rsid w:val="00CB3B4E"/>
    <w:rsid w:val="00CD6E25"/>
    <w:rsid w:val="00CE1F60"/>
    <w:rsid w:val="00D02896"/>
    <w:rsid w:val="00D379CF"/>
    <w:rsid w:val="00D60A0B"/>
    <w:rsid w:val="00D7467F"/>
    <w:rsid w:val="00D91CB4"/>
    <w:rsid w:val="00D931BF"/>
    <w:rsid w:val="00DD2FA1"/>
    <w:rsid w:val="00E32220"/>
    <w:rsid w:val="00E55B9D"/>
    <w:rsid w:val="00E746AE"/>
    <w:rsid w:val="00EA2473"/>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E638C"/>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arial">
    <w:name w:val="arial"/>
    <w:basedOn w:val="Normal"/>
    <w:rsid w:val="00946D61"/>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4009290">
      <w:bodyDiv w:val="1"/>
      <w:marLeft w:val="0"/>
      <w:marRight w:val="0"/>
      <w:marTop w:val="0"/>
      <w:marBottom w:val="0"/>
      <w:divBdr>
        <w:top w:val="none" w:sz="0" w:space="0" w:color="auto"/>
        <w:left w:val="none" w:sz="0" w:space="0" w:color="auto"/>
        <w:bottom w:val="none" w:sz="0" w:space="0" w:color="auto"/>
        <w:right w:val="none" w:sz="0" w:space="0" w:color="auto"/>
      </w:divBdr>
    </w:div>
    <w:div w:id="638456375">
      <w:bodyDiv w:val="1"/>
      <w:marLeft w:val="0"/>
      <w:marRight w:val="0"/>
      <w:marTop w:val="0"/>
      <w:marBottom w:val="0"/>
      <w:divBdr>
        <w:top w:val="none" w:sz="0" w:space="0" w:color="auto"/>
        <w:left w:val="none" w:sz="0" w:space="0" w:color="auto"/>
        <w:bottom w:val="none" w:sz="0" w:space="0" w:color="auto"/>
        <w:right w:val="none" w:sz="0" w:space="0" w:color="auto"/>
      </w:divBdr>
    </w:div>
    <w:div w:id="952370579">
      <w:bodyDiv w:val="1"/>
      <w:marLeft w:val="0"/>
      <w:marRight w:val="0"/>
      <w:marTop w:val="0"/>
      <w:marBottom w:val="0"/>
      <w:divBdr>
        <w:top w:val="none" w:sz="0" w:space="0" w:color="auto"/>
        <w:left w:val="none" w:sz="0" w:space="0" w:color="auto"/>
        <w:bottom w:val="none" w:sz="0" w:space="0" w:color="auto"/>
        <w:right w:val="none" w:sz="0" w:space="0" w:color="auto"/>
      </w:divBdr>
    </w:div>
    <w:div w:id="1024284523">
      <w:bodyDiv w:val="1"/>
      <w:marLeft w:val="0"/>
      <w:marRight w:val="0"/>
      <w:marTop w:val="0"/>
      <w:marBottom w:val="0"/>
      <w:divBdr>
        <w:top w:val="none" w:sz="0" w:space="0" w:color="auto"/>
        <w:left w:val="none" w:sz="0" w:space="0" w:color="auto"/>
        <w:bottom w:val="none" w:sz="0" w:space="0" w:color="auto"/>
        <w:right w:val="none" w:sz="0" w:space="0" w:color="auto"/>
      </w:divBdr>
    </w:div>
    <w:div w:id="145760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3E4ED-F508-E445-BC05-48884F4D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7909</Words>
  <Characters>45083</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2018-03-30T06:50:00Z</dcterms:created>
  <dcterms:modified xsi:type="dcterms:W3CDTF">2018-03-30T06:51:00Z</dcterms:modified>
</cp:coreProperties>
</file>